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A8191F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A8191F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8191F" w:rsidRPr="00B06A67" w:rsidTr="003E7A4C">
        <w:tc>
          <w:tcPr>
            <w:tcW w:w="4785" w:type="dxa"/>
          </w:tcPr>
          <w:p w:rsidR="00A8191F" w:rsidRPr="00B06A67" w:rsidRDefault="00A8191F" w:rsidP="003E7A4C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A8191F" w:rsidRPr="00B06A67" w:rsidRDefault="00A8191F" w:rsidP="003E7A4C">
            <w:r w:rsidRPr="00B06A67">
              <w:t xml:space="preserve">______________ </w:t>
            </w:r>
            <w:proofErr w:type="spellStart"/>
            <w:r>
              <w:t>Г.Ф.Саттарова</w:t>
            </w:r>
            <w:proofErr w:type="spellEnd"/>
          </w:p>
          <w:p w:rsidR="00A8191F" w:rsidRPr="00B06A67" w:rsidRDefault="00A8191F" w:rsidP="003E7A4C">
            <w:pPr>
              <w:spacing w:after="200" w:line="276" w:lineRule="auto"/>
            </w:pPr>
            <w:r w:rsidRPr="00B06A67">
              <w:t xml:space="preserve">От </w:t>
            </w:r>
            <w:r>
              <w:t>31.08.2023</w:t>
            </w:r>
          </w:p>
        </w:tc>
        <w:tc>
          <w:tcPr>
            <w:tcW w:w="4786" w:type="dxa"/>
          </w:tcPr>
          <w:p w:rsidR="00A8191F" w:rsidRPr="00B06A67" w:rsidRDefault="00A8191F" w:rsidP="003E7A4C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A8191F" w:rsidRPr="00B06A67" w:rsidRDefault="00A8191F" w:rsidP="003E7A4C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A8191F" w:rsidRPr="00B06A67" w:rsidRDefault="00A8191F" w:rsidP="003E7A4C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A8191F" w:rsidRPr="00B06A67" w:rsidRDefault="00A8191F" w:rsidP="003E7A4C">
            <w:pPr>
              <w:tabs>
                <w:tab w:val="left" w:pos="560"/>
              </w:tabs>
              <w:ind w:firstLine="885"/>
            </w:pPr>
            <w:r>
              <w:t>От 31.08.2023</w:t>
            </w:r>
          </w:p>
        </w:tc>
      </w:tr>
    </w:tbl>
    <w:p w:rsidR="00A8191F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A8191F" w:rsidRPr="00F83706" w:rsidTr="003E7A4C">
        <w:trPr>
          <w:trHeight w:val="344"/>
        </w:trPr>
        <w:tc>
          <w:tcPr>
            <w:tcW w:w="7062" w:type="dxa"/>
            <w:vAlign w:val="bottom"/>
          </w:tcPr>
          <w:p w:rsidR="00A8191F" w:rsidRPr="00F83706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ОУДП 10 Физика</w:t>
            </w:r>
          </w:p>
        </w:tc>
      </w:tr>
    </w:tbl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8191F" w:rsidRPr="00F83706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C47A19" w:rsidRPr="00C47A19" w:rsidRDefault="00C47A19" w:rsidP="00C47A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rStyle w:val="26"/>
          <w:rFonts w:eastAsia="Arial Unicode MS"/>
          <w:sz w:val="28"/>
          <w:szCs w:val="28"/>
        </w:rPr>
        <w:t xml:space="preserve"> </w:t>
      </w:r>
      <w:r w:rsidRPr="00C47A19">
        <w:rPr>
          <w:b/>
          <w:caps/>
        </w:rPr>
        <w:t>35.02.16 Эксплуатация и ремонт сельскохозяйственной техники и оборудования</w:t>
      </w:r>
    </w:p>
    <w:p w:rsidR="00A8191F" w:rsidRPr="00B8023F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</w:p>
    <w:p w:rsidR="00A8191F" w:rsidRPr="00A134B1" w:rsidRDefault="00A8191F" w:rsidP="00A8191F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A8191F" w:rsidRPr="00A134B1" w:rsidRDefault="00A8191F" w:rsidP="00A8191F">
      <w:pPr>
        <w:ind w:firstLine="851"/>
        <w:jc w:val="center"/>
        <w:rPr>
          <w:b/>
          <w:snapToGrid w:val="0"/>
          <w:sz w:val="28"/>
          <w:szCs w:val="28"/>
        </w:rPr>
      </w:pPr>
    </w:p>
    <w:p w:rsidR="00A8191F" w:rsidRDefault="00A8191F" w:rsidP="00A8191F">
      <w:pPr>
        <w:ind w:firstLine="851"/>
        <w:jc w:val="center"/>
        <w:rPr>
          <w:snapToGrid w:val="0"/>
          <w:sz w:val="28"/>
          <w:szCs w:val="28"/>
        </w:rPr>
      </w:pPr>
    </w:p>
    <w:p w:rsidR="00A8191F" w:rsidRDefault="00A8191F" w:rsidP="00A8191F">
      <w:pPr>
        <w:rPr>
          <w:sz w:val="28"/>
          <w:szCs w:val="28"/>
        </w:rPr>
      </w:pPr>
    </w:p>
    <w:p w:rsidR="00A8191F" w:rsidRDefault="00A8191F" w:rsidP="00A8191F">
      <w:pPr>
        <w:jc w:val="center"/>
        <w:rPr>
          <w:b/>
          <w:sz w:val="28"/>
          <w:szCs w:val="28"/>
        </w:rPr>
      </w:pPr>
    </w:p>
    <w:p w:rsidR="00A8191F" w:rsidRDefault="00A8191F" w:rsidP="00A8191F">
      <w:pPr>
        <w:jc w:val="center"/>
        <w:rPr>
          <w:b/>
          <w:sz w:val="28"/>
          <w:szCs w:val="28"/>
        </w:rPr>
      </w:pPr>
    </w:p>
    <w:p w:rsidR="00A8191F" w:rsidRDefault="00A8191F" w:rsidP="00A8191F">
      <w:pPr>
        <w:jc w:val="center"/>
        <w:rPr>
          <w:b/>
        </w:rPr>
      </w:pPr>
    </w:p>
    <w:p w:rsidR="00A8191F" w:rsidRDefault="00A8191F" w:rsidP="00A8191F">
      <w:pPr>
        <w:jc w:val="center"/>
        <w:rPr>
          <w:b/>
        </w:rPr>
      </w:pPr>
    </w:p>
    <w:p w:rsidR="00A8191F" w:rsidRDefault="00A8191F" w:rsidP="00A8191F">
      <w:pPr>
        <w:jc w:val="center"/>
        <w:rPr>
          <w:b/>
        </w:rPr>
      </w:pPr>
    </w:p>
    <w:p w:rsidR="00A8191F" w:rsidRDefault="00A8191F" w:rsidP="00A8191F">
      <w:pPr>
        <w:jc w:val="center"/>
        <w:rPr>
          <w:b/>
        </w:rPr>
      </w:pPr>
    </w:p>
    <w:p w:rsidR="00A8191F" w:rsidRDefault="00A8191F" w:rsidP="00A8191F">
      <w:pPr>
        <w:rPr>
          <w:b/>
        </w:rPr>
      </w:pPr>
    </w:p>
    <w:p w:rsidR="00A8191F" w:rsidRDefault="00A8191F" w:rsidP="00A8191F">
      <w:pPr>
        <w:rPr>
          <w:b/>
        </w:rPr>
      </w:pPr>
    </w:p>
    <w:p w:rsidR="00A8191F" w:rsidRDefault="00A8191F" w:rsidP="00A8191F">
      <w:pPr>
        <w:jc w:val="center"/>
        <w:rPr>
          <w:sz w:val="28"/>
          <w:szCs w:val="28"/>
        </w:rPr>
      </w:pPr>
    </w:p>
    <w:p w:rsidR="00A8191F" w:rsidRDefault="00A8191F" w:rsidP="00A8191F">
      <w:pPr>
        <w:jc w:val="center"/>
        <w:rPr>
          <w:sz w:val="28"/>
          <w:szCs w:val="28"/>
        </w:rPr>
      </w:pPr>
    </w:p>
    <w:p w:rsidR="00A8191F" w:rsidRDefault="00A8191F" w:rsidP="00A8191F">
      <w:pPr>
        <w:jc w:val="center"/>
        <w:rPr>
          <w:sz w:val="28"/>
          <w:szCs w:val="28"/>
        </w:rPr>
      </w:pPr>
    </w:p>
    <w:p w:rsidR="00A8191F" w:rsidRDefault="00A8191F" w:rsidP="00A8191F">
      <w:pPr>
        <w:jc w:val="center"/>
        <w:rPr>
          <w:sz w:val="28"/>
          <w:szCs w:val="28"/>
        </w:rPr>
      </w:pPr>
    </w:p>
    <w:p w:rsidR="00A8191F" w:rsidRDefault="00A8191F" w:rsidP="00A819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2023 г.     </w:t>
      </w:r>
    </w:p>
    <w:p w:rsidR="00A8191F" w:rsidRDefault="001C457B" w:rsidP="00A8191F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A8191F">
        <w:rPr>
          <w:sz w:val="28"/>
          <w:szCs w:val="28"/>
        </w:rPr>
        <w:t xml:space="preserve">рограмма общеобразовательной дисциплины – Физика  разработана на основе программы  по общеобразовательной дисциплине - Физика, разработанной Федеральным институтом развития образования для среднего профессионального образования. </w:t>
      </w: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Pr="00493639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Государственное автономное профессионального образования учреждение «Арский агропромышленный профессиональный колледж» </w:t>
      </w:r>
      <w:r w:rsidR="001C45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п.  </w:t>
      </w:r>
      <w:proofErr w:type="spellStart"/>
      <w:r>
        <w:rPr>
          <w:rFonts w:ascii="Times New Roman" w:hAnsi="Times New Roman"/>
          <w:sz w:val="28"/>
          <w:szCs w:val="28"/>
        </w:rPr>
        <w:t>Урняк</w:t>
      </w:r>
      <w:proofErr w:type="spellEnd"/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Pr="00493639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Разработчик:</w:t>
      </w:r>
    </w:p>
    <w:p w:rsidR="00A8191F" w:rsidRPr="00493639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Pr="00493639" w:rsidRDefault="00A8191F" w:rsidP="00A8191F">
      <w:pPr>
        <w:rPr>
          <w:sz w:val="28"/>
          <w:szCs w:val="28"/>
          <w:vertAlign w:val="superscript"/>
        </w:rPr>
      </w:pPr>
      <w:proofErr w:type="spellStart"/>
      <w:r>
        <w:rPr>
          <w:sz w:val="28"/>
        </w:rPr>
        <w:t>Гаттарова</w:t>
      </w:r>
      <w:proofErr w:type="spellEnd"/>
      <w:r>
        <w:rPr>
          <w:sz w:val="28"/>
        </w:rPr>
        <w:t xml:space="preserve"> З.Х. - преподаватель </w:t>
      </w:r>
      <w:r>
        <w:rPr>
          <w:sz w:val="28"/>
          <w:szCs w:val="28"/>
        </w:rPr>
        <w:t xml:space="preserve"> </w:t>
      </w: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Pr="00493639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Pr="00493639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  <w:proofErr w:type="gramStart"/>
      <w:r w:rsidRPr="0049363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493639">
        <w:rPr>
          <w:rFonts w:ascii="Times New Roman" w:hAnsi="Times New Roman"/>
          <w:sz w:val="28"/>
          <w:szCs w:val="28"/>
        </w:rPr>
        <w:t xml:space="preserve"> на заседании</w:t>
      </w:r>
      <w:r>
        <w:rPr>
          <w:rFonts w:ascii="Times New Roman" w:hAnsi="Times New Roman"/>
          <w:sz w:val="28"/>
          <w:szCs w:val="28"/>
        </w:rPr>
        <w:t xml:space="preserve"> Педагогического совета</w:t>
      </w: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>
        <w:rPr>
          <w:rFonts w:ascii="Times New Roman" w:hAnsi="Times New Roman"/>
          <w:sz w:val="28"/>
          <w:szCs w:val="28"/>
          <w:u w:val="single"/>
        </w:rPr>
        <w:t xml:space="preserve">  1   </w:t>
      </w:r>
      <w:r w:rsidRPr="00493639"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  <w:u w:val="single"/>
        </w:rPr>
        <w:t>31</w:t>
      </w:r>
      <w:r w:rsidRPr="0049363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августа    </w:t>
      </w:r>
      <w:r w:rsidRPr="00035B35">
        <w:rPr>
          <w:rFonts w:ascii="Times New Roman" w:hAnsi="Times New Roman"/>
          <w:sz w:val="28"/>
          <w:szCs w:val="28"/>
          <w:u w:val="single"/>
        </w:rPr>
        <w:t>20</w:t>
      </w:r>
      <w:r>
        <w:rPr>
          <w:rFonts w:ascii="Times New Roman" w:hAnsi="Times New Roman"/>
          <w:sz w:val="28"/>
          <w:szCs w:val="28"/>
          <w:u w:val="single"/>
        </w:rPr>
        <w:t>23</w:t>
      </w:r>
      <w:r w:rsidRPr="00493639">
        <w:rPr>
          <w:rFonts w:ascii="Times New Roman" w:hAnsi="Times New Roman"/>
          <w:sz w:val="28"/>
          <w:szCs w:val="28"/>
        </w:rPr>
        <w:t xml:space="preserve"> г.</w:t>
      </w: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>
      <w:pPr>
        <w:pStyle w:val="aff"/>
        <w:rPr>
          <w:rFonts w:ascii="Times New Roman" w:hAnsi="Times New Roman"/>
          <w:sz w:val="28"/>
          <w:szCs w:val="28"/>
        </w:rPr>
      </w:pPr>
    </w:p>
    <w:p w:rsidR="00A8191F" w:rsidRDefault="00A8191F" w:rsidP="00A8191F"/>
    <w:p w:rsidR="00A8191F" w:rsidRDefault="00A8191F" w:rsidP="00A8191F"/>
    <w:p w:rsidR="00A8191F" w:rsidRDefault="00A8191F" w:rsidP="00A8191F"/>
    <w:p w:rsidR="00A8191F" w:rsidRDefault="00A8191F" w:rsidP="00A8191F"/>
    <w:p w:rsidR="00A8191F" w:rsidRDefault="00A8191F" w:rsidP="00A8191F"/>
    <w:p w:rsidR="00A8191F" w:rsidRPr="0004133E" w:rsidRDefault="00A8191F" w:rsidP="00A8191F"/>
    <w:p w:rsidR="00A8191F" w:rsidRDefault="00A8191F" w:rsidP="00A8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8191F" w:rsidRDefault="00A8191F" w:rsidP="00A8191F"/>
    <w:p w:rsidR="00A8191F" w:rsidRDefault="00A8191F" w:rsidP="00A8191F"/>
    <w:p w:rsidR="00A8191F" w:rsidRPr="00282E44" w:rsidRDefault="00A8191F" w:rsidP="00A8191F"/>
    <w:p w:rsidR="00A8191F" w:rsidRDefault="00A8191F" w:rsidP="00A8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457B" w:rsidRPr="001C457B" w:rsidRDefault="001C457B" w:rsidP="001C457B"/>
    <w:p w:rsidR="00A8191F" w:rsidRPr="005C1794" w:rsidRDefault="00A8191F" w:rsidP="00A8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lastRenderedPageBreak/>
        <w:t>СОДЕРЖАНИЕ</w:t>
      </w:r>
    </w:p>
    <w:p w:rsidR="00A8191F" w:rsidRPr="005C1794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8191F" w:rsidRPr="005C1794" w:rsidTr="003E7A4C">
        <w:tc>
          <w:tcPr>
            <w:tcW w:w="7668" w:type="dxa"/>
            <w:shd w:val="clear" w:color="auto" w:fill="auto"/>
          </w:tcPr>
          <w:p w:rsidR="00A8191F" w:rsidRPr="005C1794" w:rsidRDefault="00A8191F" w:rsidP="003E7A4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8191F" w:rsidRPr="005C1794" w:rsidRDefault="00A8191F" w:rsidP="003E7A4C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A8191F" w:rsidRPr="005C1794" w:rsidTr="003E7A4C">
        <w:tc>
          <w:tcPr>
            <w:tcW w:w="7668" w:type="dxa"/>
            <w:shd w:val="clear" w:color="auto" w:fill="auto"/>
          </w:tcPr>
          <w:p w:rsidR="00A8191F" w:rsidRPr="005C1794" w:rsidRDefault="00A8191F" w:rsidP="003E7A4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A8191F" w:rsidRPr="005C1794" w:rsidRDefault="00A8191F" w:rsidP="003E7A4C"/>
        </w:tc>
        <w:tc>
          <w:tcPr>
            <w:tcW w:w="1903" w:type="dxa"/>
            <w:shd w:val="clear" w:color="auto" w:fill="auto"/>
          </w:tcPr>
          <w:p w:rsidR="00A8191F" w:rsidRPr="005C1794" w:rsidRDefault="00A8191F" w:rsidP="003E7A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191F" w:rsidRPr="005C1794" w:rsidTr="003E7A4C">
        <w:tc>
          <w:tcPr>
            <w:tcW w:w="7668" w:type="dxa"/>
            <w:shd w:val="clear" w:color="auto" w:fill="auto"/>
          </w:tcPr>
          <w:p w:rsidR="00A8191F" w:rsidRPr="005C1794" w:rsidRDefault="00A8191F" w:rsidP="003E7A4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A8191F" w:rsidRPr="005C1794" w:rsidRDefault="00A8191F" w:rsidP="003E7A4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8191F" w:rsidRPr="005C1794" w:rsidRDefault="00A8191F" w:rsidP="003E7A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8191F" w:rsidRPr="005C1794" w:rsidTr="003E7A4C">
        <w:trPr>
          <w:trHeight w:val="670"/>
        </w:trPr>
        <w:tc>
          <w:tcPr>
            <w:tcW w:w="7668" w:type="dxa"/>
            <w:shd w:val="clear" w:color="auto" w:fill="auto"/>
          </w:tcPr>
          <w:p w:rsidR="00A8191F" w:rsidRPr="00CE6E9A" w:rsidRDefault="00A8191F" w:rsidP="003E7A4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A8191F" w:rsidRPr="006F5F64" w:rsidRDefault="00A8191F" w:rsidP="003E7A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8191F" w:rsidRPr="005C1794" w:rsidTr="003E7A4C">
        <w:tc>
          <w:tcPr>
            <w:tcW w:w="7668" w:type="dxa"/>
            <w:shd w:val="clear" w:color="auto" w:fill="auto"/>
          </w:tcPr>
          <w:p w:rsidR="00A8191F" w:rsidRPr="005C1794" w:rsidRDefault="00A8191F" w:rsidP="003E7A4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A8191F" w:rsidRPr="00BE5AC2" w:rsidRDefault="00A8191F" w:rsidP="003E7A4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8191F" w:rsidRPr="005C1794" w:rsidRDefault="00A8191F" w:rsidP="003E7A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A8191F" w:rsidRPr="005C1794" w:rsidRDefault="00A8191F" w:rsidP="00A8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A8191F" w:rsidRPr="00B9587B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8191F" w:rsidRPr="005C1794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C47A19" w:rsidRPr="00C47A19" w:rsidRDefault="00A8191F" w:rsidP="00C47A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aps/>
          <w:sz w:val="22"/>
          <w:szCs w:val="22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Pr="00035B35">
        <w:rPr>
          <w:sz w:val="28"/>
          <w:szCs w:val="28"/>
        </w:rPr>
        <w:t xml:space="preserve">по  специальности  </w:t>
      </w:r>
      <w:r w:rsidRPr="00035B35">
        <w:rPr>
          <w:sz w:val="28"/>
          <w:szCs w:val="28"/>
          <w:lang w:val="tt-RU"/>
        </w:rPr>
        <w:t xml:space="preserve"> среднего профессионал</w:t>
      </w:r>
      <w:r w:rsidRPr="00035B35">
        <w:rPr>
          <w:sz w:val="28"/>
          <w:szCs w:val="28"/>
        </w:rPr>
        <w:t>ь</w:t>
      </w:r>
      <w:r w:rsidRPr="00035B35">
        <w:rPr>
          <w:sz w:val="28"/>
          <w:szCs w:val="28"/>
          <w:lang w:val="tt-RU"/>
        </w:rPr>
        <w:t>ного образования</w:t>
      </w:r>
      <w:r>
        <w:rPr>
          <w:sz w:val="28"/>
          <w:szCs w:val="28"/>
          <w:lang w:val="tt-RU"/>
        </w:rPr>
        <w:t xml:space="preserve">: </w:t>
      </w:r>
      <w:r w:rsidR="00C47A19" w:rsidRPr="00C47A19">
        <w:rPr>
          <w:rStyle w:val="26"/>
          <w:rFonts w:eastAsia="Arial Unicode MS"/>
          <w:sz w:val="22"/>
          <w:szCs w:val="22"/>
        </w:rPr>
        <w:t xml:space="preserve"> </w:t>
      </w:r>
      <w:r w:rsidR="00C47A19">
        <w:rPr>
          <w:b/>
          <w:caps/>
          <w:sz w:val="22"/>
          <w:szCs w:val="22"/>
        </w:rPr>
        <w:t xml:space="preserve"> </w:t>
      </w:r>
      <w:r w:rsidR="00C47A19" w:rsidRPr="00C47A19">
        <w:rPr>
          <w:b/>
          <w:caps/>
          <w:sz w:val="22"/>
          <w:szCs w:val="22"/>
        </w:rPr>
        <w:t xml:space="preserve"> </w:t>
      </w:r>
      <w:r w:rsidR="00C47A19">
        <w:rPr>
          <w:b/>
          <w:caps/>
          <w:sz w:val="22"/>
          <w:szCs w:val="22"/>
        </w:rPr>
        <w:t>«</w:t>
      </w:r>
      <w:r w:rsidR="00C47A19" w:rsidRPr="00C47A19">
        <w:rPr>
          <w:b/>
          <w:caps/>
          <w:sz w:val="22"/>
          <w:szCs w:val="22"/>
        </w:rPr>
        <w:t>Э</w:t>
      </w:r>
      <w:r w:rsidR="00C47A19">
        <w:rPr>
          <w:b/>
          <w:caps/>
          <w:sz w:val="22"/>
          <w:szCs w:val="22"/>
        </w:rPr>
        <w:t xml:space="preserve">Ксплуатация </w:t>
      </w:r>
      <w:r w:rsidR="00C47A19" w:rsidRPr="00C47A19">
        <w:rPr>
          <w:b/>
          <w:caps/>
          <w:sz w:val="22"/>
          <w:szCs w:val="22"/>
        </w:rPr>
        <w:t xml:space="preserve"> ремонт сельскохозяйственной техники и оборудования</w:t>
      </w:r>
    </w:p>
    <w:p w:rsidR="00C47A19" w:rsidRPr="00C47A19" w:rsidRDefault="00C47A19" w:rsidP="00C47A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2"/>
          <w:szCs w:val="22"/>
        </w:rPr>
      </w:pPr>
    </w:p>
    <w:p w:rsidR="00A8191F" w:rsidRPr="00BE4D0C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>
        <w:rPr>
          <w:sz w:val="28"/>
          <w:szCs w:val="28"/>
        </w:rPr>
        <w:t>дисциплина входит в общеобразовательный цикл.</w:t>
      </w:r>
    </w:p>
    <w:p w:rsidR="00A8191F" w:rsidRPr="000929DA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A8191F" w:rsidRPr="00602F33" w:rsidRDefault="00A8191F" w:rsidP="00A8191F">
      <w:pPr>
        <w:pStyle w:val="afe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A8191F" w:rsidRPr="00E30AA6" w:rsidRDefault="00A8191F" w:rsidP="00A8191F">
      <w:pPr>
        <w:widowControl w:val="0"/>
        <w:autoSpaceDE w:val="0"/>
        <w:autoSpaceDN w:val="0"/>
        <w:adjustRightInd w:val="0"/>
        <w:ind w:firstLine="60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 результате изучения учебной дисциплины «Ф</w:t>
      </w:r>
      <w:r>
        <w:rPr>
          <w:sz w:val="28"/>
          <w:szCs w:val="28"/>
        </w:rPr>
        <w:t xml:space="preserve">изика» обучающийся должен </w:t>
      </w:r>
      <w:r w:rsidRPr="00035B35">
        <w:rPr>
          <w:b/>
          <w:sz w:val="28"/>
          <w:szCs w:val="28"/>
        </w:rPr>
        <w:t>знать:</w:t>
      </w:r>
    </w:p>
    <w:p w:rsidR="00A8191F" w:rsidRPr="00E30AA6" w:rsidRDefault="00A8191F" w:rsidP="00A8191F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  <w:proofErr w:type="gramEnd"/>
    </w:p>
    <w:p w:rsidR="00A8191F" w:rsidRPr="00E30AA6" w:rsidRDefault="00A8191F" w:rsidP="00A8191F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A8191F" w:rsidRPr="00E30AA6" w:rsidRDefault="00A8191F" w:rsidP="00A8191F">
      <w:pPr>
        <w:numPr>
          <w:ilvl w:val="0"/>
          <w:numId w:val="21"/>
        </w:numPr>
        <w:tabs>
          <w:tab w:val="left" w:pos="655"/>
          <w:tab w:val="left" w:pos="862"/>
          <w:tab w:val="left" w:pos="1080"/>
          <w:tab w:val="left" w:pos="180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A8191F" w:rsidRPr="00E30AA6" w:rsidRDefault="00A8191F" w:rsidP="00A8191F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вклад российских и зарубежных ученых, оказавших наибольшее влияние на развитие физики;</w:t>
      </w:r>
    </w:p>
    <w:p w:rsidR="00A8191F" w:rsidRPr="00E30AA6" w:rsidRDefault="00A8191F" w:rsidP="00A8191F">
      <w:pPr>
        <w:spacing w:before="120"/>
        <w:ind w:firstLine="29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В результате изучения учебной дисциплины «Физика» обучающийся должен  </w:t>
      </w:r>
      <w:r w:rsidRPr="00035B35">
        <w:rPr>
          <w:b/>
          <w:sz w:val="28"/>
          <w:szCs w:val="28"/>
        </w:rPr>
        <w:t>уметь</w:t>
      </w:r>
      <w:r w:rsidRPr="00E30AA6">
        <w:rPr>
          <w:sz w:val="28"/>
          <w:szCs w:val="28"/>
        </w:rPr>
        <w:t>: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pacing w:val="-6"/>
          <w:sz w:val="28"/>
          <w:szCs w:val="28"/>
        </w:rPr>
      </w:pPr>
      <w:r w:rsidRPr="00E30AA6">
        <w:rPr>
          <w:spacing w:val="-6"/>
          <w:sz w:val="28"/>
          <w:szCs w:val="28"/>
        </w:rPr>
        <w:t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</w:t>
      </w:r>
      <w:r w:rsidRPr="00E30AA6">
        <w:rPr>
          <w:color w:val="000000"/>
          <w:spacing w:val="-6"/>
          <w:sz w:val="28"/>
          <w:szCs w:val="28"/>
        </w:rPr>
        <w:t>ую</w:t>
      </w:r>
      <w:r w:rsidRPr="00E30AA6">
        <w:rPr>
          <w:spacing w:val="-6"/>
          <w:sz w:val="28"/>
          <w:szCs w:val="28"/>
        </w:rPr>
        <w:t xml:space="preserve"> индукци</w:t>
      </w:r>
      <w:r w:rsidRPr="00E30AA6">
        <w:rPr>
          <w:color w:val="000000"/>
          <w:spacing w:val="-6"/>
          <w:sz w:val="28"/>
          <w:szCs w:val="28"/>
        </w:rPr>
        <w:t>ю</w:t>
      </w:r>
      <w:r w:rsidRPr="00E30AA6">
        <w:rPr>
          <w:spacing w:val="-6"/>
          <w:sz w:val="28"/>
          <w:szCs w:val="28"/>
        </w:rPr>
        <w:t xml:space="preserve">, </w:t>
      </w:r>
      <w:r w:rsidRPr="00E30AA6">
        <w:rPr>
          <w:color w:val="000000"/>
          <w:spacing w:val="-6"/>
          <w:sz w:val="28"/>
          <w:szCs w:val="28"/>
        </w:rPr>
        <w:t>распространение электромагнитных волн;</w:t>
      </w:r>
      <w:r w:rsidRPr="00E30AA6">
        <w:rPr>
          <w:spacing w:val="-6"/>
          <w:sz w:val="28"/>
          <w:szCs w:val="28"/>
        </w:rPr>
        <w:t xml:space="preserve"> волновые свойства света; излучение и поглощение света атомом; фотоэффект;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отличать гипотезы от научных теорий; 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делать выводы на основе экспериментальных данных; 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lastRenderedPageBreak/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статьях.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left" w:pos="709"/>
        </w:tabs>
        <w:ind w:firstLine="13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30AA6">
        <w:rPr>
          <w:sz w:val="28"/>
          <w:szCs w:val="28"/>
        </w:rPr>
        <w:t>рименять полученные знания для решения физических задач;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clear" w:pos="153"/>
          <w:tab w:val="left" w:pos="709"/>
        </w:tabs>
        <w:ind w:left="709" w:hanging="42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определять характер физического процесса по графику, таблице, формуле; </w:t>
      </w:r>
    </w:p>
    <w:p w:rsidR="00A8191F" w:rsidRPr="00E30AA6" w:rsidRDefault="00A8191F" w:rsidP="00A8191F">
      <w:pPr>
        <w:numPr>
          <w:ilvl w:val="0"/>
          <w:numId w:val="22"/>
        </w:numPr>
        <w:tabs>
          <w:tab w:val="clear" w:pos="153"/>
          <w:tab w:val="num" w:pos="709"/>
        </w:tabs>
        <w:ind w:left="709" w:hanging="42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измерять</w:t>
      </w:r>
      <w:r w:rsidR="00C47A19">
        <w:rPr>
          <w:sz w:val="28"/>
          <w:szCs w:val="28"/>
        </w:rPr>
        <w:t xml:space="preserve"> </w:t>
      </w:r>
      <w:r w:rsidRPr="00E30AA6">
        <w:rPr>
          <w:sz w:val="28"/>
          <w:szCs w:val="28"/>
        </w:rPr>
        <w:t>ряд физических величин, представляя результаты измерений с учетом их погрешностей;</w:t>
      </w:r>
    </w:p>
    <w:p w:rsidR="00A8191F" w:rsidRPr="00E30AA6" w:rsidRDefault="00A8191F" w:rsidP="00A8191F">
      <w:pPr>
        <w:spacing w:before="120"/>
        <w:ind w:left="709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A8191F" w:rsidRPr="00E30AA6" w:rsidRDefault="00A8191F" w:rsidP="00A8191F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A8191F" w:rsidRPr="00E30AA6" w:rsidRDefault="00A8191F" w:rsidP="00A8191F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A8191F" w:rsidRPr="00E30AA6" w:rsidRDefault="00A8191F" w:rsidP="00A8191F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рационального природопользования и защиты окружающей среды.</w:t>
      </w:r>
    </w:p>
    <w:p w:rsidR="00A8191F" w:rsidRPr="0009733D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lastRenderedPageBreak/>
        <w:t>−− использование основных интеллектуальных операций: постановки задачи,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</w:t>
      </w:r>
      <w:r w:rsidRPr="00E23A5B">
        <w:rPr>
          <w:color w:val="000000"/>
          <w:sz w:val="28"/>
          <w:szCs w:val="28"/>
        </w:rPr>
        <w:t xml:space="preserve">−− владение методами самостоятельного планирования и проведения </w:t>
      </w:r>
      <w:r>
        <w:rPr>
          <w:color w:val="000000"/>
          <w:sz w:val="28"/>
          <w:szCs w:val="28"/>
        </w:rPr>
        <w:t xml:space="preserve">       </w:t>
      </w:r>
      <w:r w:rsidRPr="00E23A5B">
        <w:rPr>
          <w:color w:val="000000"/>
          <w:sz w:val="28"/>
          <w:szCs w:val="28"/>
        </w:rPr>
        <w:t>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A8191F" w:rsidRPr="00E23A5B" w:rsidRDefault="00A8191F" w:rsidP="00A8191F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A8191F" w:rsidRDefault="00A8191F" w:rsidP="00A8191F">
      <w:pPr>
        <w:spacing w:after="200"/>
        <w:ind w:left="-207"/>
        <w:rPr>
          <w:b/>
          <w:sz w:val="28"/>
          <w:szCs w:val="28"/>
        </w:rPr>
      </w:pPr>
    </w:p>
    <w:p w:rsidR="00A8191F" w:rsidRDefault="00A8191F" w:rsidP="00AD4FCE">
      <w:pPr>
        <w:pStyle w:val="afe"/>
        <w:numPr>
          <w:ilvl w:val="1"/>
          <w:numId w:val="23"/>
        </w:numPr>
        <w:spacing w:after="200"/>
        <w:rPr>
          <w:b/>
          <w:i/>
          <w:sz w:val="28"/>
          <w:szCs w:val="28"/>
        </w:rPr>
      </w:pPr>
      <w:r w:rsidRPr="00AD4FCE">
        <w:rPr>
          <w:b/>
          <w:i/>
          <w:sz w:val="28"/>
          <w:szCs w:val="28"/>
        </w:rPr>
        <w:t xml:space="preserve">В результате освоения дисциплины </w:t>
      </w:r>
      <w:proofErr w:type="gramStart"/>
      <w:r w:rsidRPr="00AD4FCE">
        <w:rPr>
          <w:b/>
          <w:i/>
          <w:sz w:val="28"/>
          <w:szCs w:val="28"/>
        </w:rPr>
        <w:t>обучающийся</w:t>
      </w:r>
      <w:proofErr w:type="gramEnd"/>
      <w:r w:rsidRPr="00AD4FCE">
        <w:rPr>
          <w:b/>
          <w:i/>
          <w:sz w:val="28"/>
          <w:szCs w:val="28"/>
        </w:rPr>
        <w:t xml:space="preserve"> осваивает элементы компетенций:</w:t>
      </w:r>
    </w:p>
    <w:p w:rsidR="00FF2F61" w:rsidRPr="00FF2F61" w:rsidRDefault="00FF2F61" w:rsidP="00FF2F61">
      <w:pPr>
        <w:pStyle w:val="afe"/>
        <w:spacing w:after="200"/>
        <w:ind w:left="450"/>
        <w:rPr>
          <w:b/>
          <w:i/>
          <w:sz w:val="28"/>
          <w:szCs w:val="28"/>
        </w:rPr>
      </w:pPr>
      <w:r w:rsidRPr="00FF2F61">
        <w:rPr>
          <w:b/>
          <w:i/>
          <w:sz w:val="28"/>
          <w:szCs w:val="28"/>
        </w:rPr>
        <w:t>ОК 03</w:t>
      </w:r>
      <w:proofErr w:type="gramStart"/>
      <w:r w:rsidRPr="00FF2F61">
        <w:rPr>
          <w:b/>
          <w:i/>
          <w:sz w:val="28"/>
          <w:szCs w:val="28"/>
        </w:rPr>
        <w:tab/>
        <w:t>П</w:t>
      </w:r>
      <w:proofErr w:type="gramEnd"/>
      <w:r w:rsidRPr="00FF2F61">
        <w:rPr>
          <w:b/>
          <w:i/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FF2F61" w:rsidRPr="00FF2F61" w:rsidRDefault="00FF2F61" w:rsidP="00FF2F61">
      <w:pPr>
        <w:pStyle w:val="afe"/>
        <w:spacing w:after="200"/>
        <w:ind w:left="450"/>
        <w:rPr>
          <w:b/>
          <w:i/>
          <w:sz w:val="28"/>
          <w:szCs w:val="28"/>
        </w:rPr>
      </w:pPr>
      <w:r w:rsidRPr="00FF2F61">
        <w:rPr>
          <w:b/>
          <w:i/>
          <w:sz w:val="28"/>
          <w:szCs w:val="28"/>
        </w:rPr>
        <w:tab/>
      </w:r>
    </w:p>
    <w:p w:rsidR="00FF2F61" w:rsidRPr="00FF2F61" w:rsidRDefault="00FF2F61" w:rsidP="00FF2F61">
      <w:pPr>
        <w:pStyle w:val="afe"/>
        <w:spacing w:after="200"/>
        <w:ind w:left="450"/>
        <w:rPr>
          <w:b/>
          <w:i/>
          <w:sz w:val="28"/>
          <w:szCs w:val="28"/>
        </w:rPr>
      </w:pPr>
      <w:r w:rsidRPr="00FF2F61">
        <w:rPr>
          <w:b/>
          <w:i/>
          <w:sz w:val="28"/>
          <w:szCs w:val="28"/>
        </w:rPr>
        <w:t>ОК 07</w:t>
      </w:r>
      <w:proofErr w:type="gramStart"/>
      <w:r w:rsidRPr="00FF2F61">
        <w:rPr>
          <w:b/>
          <w:i/>
          <w:sz w:val="28"/>
          <w:szCs w:val="28"/>
        </w:rPr>
        <w:tab/>
        <w:t>С</w:t>
      </w:r>
      <w:proofErr w:type="gramEnd"/>
      <w:r w:rsidRPr="00FF2F61">
        <w:rPr>
          <w:b/>
          <w:i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FF2F61" w:rsidRPr="00FF2F61" w:rsidRDefault="00FF2F61" w:rsidP="00FF2F61">
      <w:pPr>
        <w:pStyle w:val="afe"/>
        <w:spacing w:after="200"/>
        <w:ind w:left="450"/>
        <w:rPr>
          <w:b/>
          <w:i/>
          <w:sz w:val="28"/>
          <w:szCs w:val="28"/>
        </w:rPr>
      </w:pPr>
      <w:r w:rsidRPr="00FF2F61">
        <w:rPr>
          <w:b/>
          <w:i/>
          <w:sz w:val="28"/>
          <w:szCs w:val="28"/>
        </w:rPr>
        <w:tab/>
      </w:r>
      <w:r w:rsidRPr="00FF2F61">
        <w:rPr>
          <w:b/>
          <w:i/>
          <w:sz w:val="28"/>
          <w:szCs w:val="28"/>
        </w:rPr>
        <w:tab/>
      </w:r>
    </w:p>
    <w:p w:rsidR="00FF2F61" w:rsidRPr="00AD4FCE" w:rsidRDefault="00FF2F61" w:rsidP="00FF2F61">
      <w:pPr>
        <w:pStyle w:val="afe"/>
        <w:spacing w:after="200"/>
        <w:ind w:left="450"/>
        <w:rPr>
          <w:b/>
          <w:i/>
          <w:sz w:val="28"/>
          <w:szCs w:val="28"/>
        </w:rPr>
      </w:pPr>
      <w:r w:rsidRPr="00FF2F61">
        <w:rPr>
          <w:b/>
          <w:i/>
          <w:sz w:val="28"/>
          <w:szCs w:val="28"/>
        </w:rPr>
        <w:t>ОК 09</w:t>
      </w:r>
      <w:proofErr w:type="gramStart"/>
      <w:r w:rsidRPr="00FF2F61">
        <w:rPr>
          <w:b/>
          <w:i/>
          <w:sz w:val="28"/>
          <w:szCs w:val="28"/>
        </w:rPr>
        <w:tab/>
        <w:t>П</w:t>
      </w:r>
      <w:proofErr w:type="gramEnd"/>
      <w:r w:rsidRPr="00FF2F61">
        <w:rPr>
          <w:b/>
          <w:i/>
          <w:sz w:val="28"/>
          <w:szCs w:val="28"/>
        </w:rPr>
        <w:t>ользоваться профессиональной документацией на государственном и иностранных языках</w:t>
      </w:r>
    </w:p>
    <w:p w:rsidR="00A8191F" w:rsidRPr="00A66D6E" w:rsidRDefault="00A8191F" w:rsidP="00A8191F">
      <w:pPr>
        <w:pStyle w:val="afe"/>
        <w:numPr>
          <w:ilvl w:val="0"/>
          <w:numId w:val="20"/>
        </w:numPr>
        <w:rPr>
          <w:b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A8191F" w:rsidRPr="00EC403D" w:rsidTr="003E7A4C">
        <w:tc>
          <w:tcPr>
            <w:tcW w:w="8046" w:type="dxa"/>
          </w:tcPr>
          <w:p w:rsidR="00A8191F" w:rsidRPr="00EC403D" w:rsidRDefault="00A8191F" w:rsidP="003E7A4C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A8191F" w:rsidRPr="00EC403D" w:rsidRDefault="00A8191F" w:rsidP="003E7A4C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</w:t>
            </w:r>
          </w:p>
        </w:tc>
      </w:tr>
      <w:tr w:rsidR="00A8191F" w:rsidRPr="00EC403D" w:rsidTr="003E7A4C">
        <w:tc>
          <w:tcPr>
            <w:tcW w:w="8046" w:type="dxa"/>
          </w:tcPr>
          <w:p w:rsidR="00A8191F" w:rsidRPr="00EC403D" w:rsidRDefault="00A8191F" w:rsidP="003E7A4C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A8191F" w:rsidRPr="00EC403D" w:rsidRDefault="00A8191F" w:rsidP="003E7A4C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9</w:t>
            </w:r>
          </w:p>
        </w:tc>
      </w:tr>
      <w:tr w:rsidR="00A8191F" w:rsidRPr="00EC403D" w:rsidTr="003E7A4C">
        <w:tc>
          <w:tcPr>
            <w:tcW w:w="8046" w:type="dxa"/>
          </w:tcPr>
          <w:p w:rsidR="00A8191F" w:rsidRPr="00EC403D" w:rsidRDefault="00A8191F" w:rsidP="003E7A4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A8191F" w:rsidRPr="00EC403D" w:rsidRDefault="00A8191F" w:rsidP="003E7A4C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10</w:t>
            </w:r>
          </w:p>
        </w:tc>
      </w:tr>
    </w:tbl>
    <w:p w:rsidR="00A8191F" w:rsidRPr="00A66D6E" w:rsidRDefault="00A8191F" w:rsidP="00A8191F">
      <w:pPr>
        <w:pStyle w:val="afe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A8191F" w:rsidRDefault="00A8191F" w:rsidP="00A8191F">
      <w:pPr>
        <w:pStyle w:val="afe"/>
        <w:spacing w:line="276" w:lineRule="auto"/>
        <w:ind w:left="153"/>
        <w:jc w:val="both"/>
        <w:rPr>
          <w:b/>
          <w:sz w:val="28"/>
          <w:szCs w:val="28"/>
        </w:rPr>
      </w:pPr>
    </w:p>
    <w:p w:rsidR="00A8191F" w:rsidRDefault="00A8191F" w:rsidP="00A8191F">
      <w:pPr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A8191F" w:rsidRPr="00604263" w:rsidRDefault="00A8191F" w:rsidP="00A8191F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8191F" w:rsidRPr="00506C22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 xml:space="preserve">1.6. </w:t>
      </w:r>
      <w:r>
        <w:rPr>
          <w:b/>
          <w:sz w:val="28"/>
          <w:szCs w:val="28"/>
        </w:rPr>
        <w:t>К</w:t>
      </w:r>
      <w:r w:rsidRPr="00506C22">
        <w:rPr>
          <w:b/>
          <w:sz w:val="28"/>
          <w:szCs w:val="28"/>
        </w:rPr>
        <w:t>оличество часов на освоение  программы учебной дисциплины:</w:t>
      </w: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обучающегося146часа, в том числе:</w:t>
      </w: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b/>
          <w:sz w:val="28"/>
          <w:szCs w:val="28"/>
        </w:rPr>
        <w:t>134</w:t>
      </w:r>
      <w:r w:rsidRPr="00D2035F">
        <w:rPr>
          <w:sz w:val="28"/>
          <w:szCs w:val="28"/>
        </w:rPr>
        <w:t>час</w:t>
      </w:r>
      <w:r>
        <w:rPr>
          <w:sz w:val="28"/>
          <w:szCs w:val="28"/>
        </w:rPr>
        <w:t>ов.</w:t>
      </w: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A8191F" w:rsidRPr="005C1794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A8191F" w:rsidRPr="00413F18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A8191F" w:rsidRPr="00C21FE3" w:rsidTr="003E7A4C">
        <w:trPr>
          <w:trHeight w:val="460"/>
        </w:trPr>
        <w:tc>
          <w:tcPr>
            <w:tcW w:w="7904" w:type="dxa"/>
            <w:shd w:val="clear" w:color="auto" w:fill="auto"/>
          </w:tcPr>
          <w:p w:rsidR="00A8191F" w:rsidRPr="00C21FE3" w:rsidRDefault="00A8191F" w:rsidP="003E7A4C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A8191F" w:rsidRPr="00C21FE3" w:rsidRDefault="00A8191F" w:rsidP="003E7A4C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A8191F" w:rsidRPr="00C21FE3" w:rsidTr="003E7A4C">
        <w:trPr>
          <w:trHeight w:val="285"/>
        </w:trPr>
        <w:tc>
          <w:tcPr>
            <w:tcW w:w="7904" w:type="dxa"/>
            <w:shd w:val="clear" w:color="auto" w:fill="auto"/>
          </w:tcPr>
          <w:p w:rsidR="00A8191F" w:rsidRPr="00C21FE3" w:rsidRDefault="00A8191F" w:rsidP="003E7A4C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A8191F" w:rsidRPr="00C21FE3" w:rsidRDefault="00A8191F" w:rsidP="003E7A4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146</w:t>
            </w:r>
          </w:p>
        </w:tc>
      </w:tr>
      <w:tr w:rsidR="00A8191F" w:rsidRPr="00C21FE3" w:rsidTr="003E7A4C">
        <w:tc>
          <w:tcPr>
            <w:tcW w:w="7904" w:type="dxa"/>
            <w:shd w:val="clear" w:color="auto" w:fill="auto"/>
          </w:tcPr>
          <w:p w:rsidR="00A8191F" w:rsidRPr="00C21FE3" w:rsidRDefault="00A8191F" w:rsidP="003E7A4C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A8191F" w:rsidRPr="00C21FE3" w:rsidRDefault="00A8191F" w:rsidP="003E7A4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134</w:t>
            </w:r>
          </w:p>
        </w:tc>
      </w:tr>
      <w:tr w:rsidR="00A8191F" w:rsidRPr="00C21FE3" w:rsidTr="003E7A4C">
        <w:tc>
          <w:tcPr>
            <w:tcW w:w="7904" w:type="dxa"/>
            <w:shd w:val="clear" w:color="auto" w:fill="auto"/>
          </w:tcPr>
          <w:p w:rsidR="00A8191F" w:rsidRPr="00C21FE3" w:rsidRDefault="00A8191F" w:rsidP="003E7A4C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A8191F" w:rsidRPr="00C21FE3" w:rsidRDefault="00A8191F" w:rsidP="003E7A4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8191F" w:rsidRPr="00C21FE3" w:rsidTr="003E7A4C">
        <w:tc>
          <w:tcPr>
            <w:tcW w:w="7904" w:type="dxa"/>
            <w:shd w:val="clear" w:color="auto" w:fill="auto"/>
          </w:tcPr>
          <w:p w:rsidR="00A8191F" w:rsidRPr="00C21FE3" w:rsidRDefault="00A8191F" w:rsidP="003E7A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C21FE3">
              <w:rPr>
                <w:sz w:val="28"/>
                <w:szCs w:val="28"/>
              </w:rPr>
              <w:t>абораторн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A8191F" w:rsidRPr="00C21FE3" w:rsidRDefault="00A8191F" w:rsidP="003E7A4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A8191F" w:rsidRPr="00C21FE3" w:rsidTr="003E7A4C">
        <w:tc>
          <w:tcPr>
            <w:tcW w:w="7904" w:type="dxa"/>
            <w:shd w:val="clear" w:color="auto" w:fill="auto"/>
          </w:tcPr>
          <w:p w:rsidR="00A8191F" w:rsidRPr="00C21FE3" w:rsidRDefault="00A8191F" w:rsidP="003E7A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A8191F" w:rsidRPr="00C21FE3" w:rsidRDefault="00A8191F" w:rsidP="003E7A4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A8191F" w:rsidRPr="00C21FE3" w:rsidTr="003E7A4C">
        <w:tc>
          <w:tcPr>
            <w:tcW w:w="7904" w:type="dxa"/>
            <w:shd w:val="clear" w:color="auto" w:fill="auto"/>
          </w:tcPr>
          <w:p w:rsidR="00A8191F" w:rsidRPr="00C21FE3" w:rsidRDefault="00A8191F" w:rsidP="003E7A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A8191F" w:rsidRPr="00C21FE3" w:rsidRDefault="00A8191F" w:rsidP="003E7A4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A8191F" w:rsidRPr="00C21FE3" w:rsidTr="003E7A4C">
        <w:tc>
          <w:tcPr>
            <w:tcW w:w="9747" w:type="dxa"/>
            <w:gridSpan w:val="2"/>
            <w:shd w:val="clear" w:color="auto" w:fill="auto"/>
          </w:tcPr>
          <w:p w:rsidR="00A8191F" w:rsidRPr="00C21FE3" w:rsidRDefault="00A8191F" w:rsidP="003E7A4C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BD57D8">
              <w:rPr>
                <w:b/>
                <w:i/>
                <w:iCs/>
                <w:sz w:val="28"/>
                <w:szCs w:val="28"/>
              </w:rPr>
              <w:t>в форме экзамена</w:t>
            </w:r>
          </w:p>
        </w:tc>
      </w:tr>
    </w:tbl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191F" w:rsidRPr="005C1794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8191F" w:rsidRPr="005C1794" w:rsidSect="00B9587B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A8191F" w:rsidRPr="00AA1FCD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2.2. Т</w:t>
      </w:r>
      <w:r w:rsidRPr="00B938C3">
        <w:rPr>
          <w:b/>
          <w:sz w:val="28"/>
          <w:szCs w:val="28"/>
        </w:rPr>
        <w:t>ематический план и содержание учебной дисциплины</w:t>
      </w:r>
      <w:r>
        <w:rPr>
          <w:b/>
          <w:sz w:val="28"/>
          <w:szCs w:val="28"/>
        </w:rPr>
        <w:t xml:space="preserve"> </w:t>
      </w:r>
      <w:r w:rsidRPr="00B938C3">
        <w:rPr>
          <w:sz w:val="28"/>
          <w:szCs w:val="28"/>
          <w:u w:val="single"/>
        </w:rPr>
        <w:t>ФИЗИКА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A8191F" w:rsidRPr="002B24C2" w:rsidTr="003E7A4C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A8191F" w:rsidRPr="002B24C2" w:rsidTr="003E7A4C">
        <w:tc>
          <w:tcPr>
            <w:tcW w:w="4156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A8191F" w:rsidRPr="002B24C2" w:rsidTr="003E7A4C">
        <w:tc>
          <w:tcPr>
            <w:tcW w:w="4156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A8191F" w:rsidRPr="00402FB4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A8191F" w:rsidRPr="00402FB4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8191F" w:rsidRPr="00032C5C" w:rsidRDefault="00A8191F" w:rsidP="003E7A4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="00AD4FCE">
              <w:rPr>
                <w:b/>
              </w:rPr>
              <w:t>9</w:t>
            </w:r>
            <w:r w:rsidRPr="00032C5C">
              <w:rPr>
                <w:b/>
              </w:rPr>
              <w:t xml:space="preserve"> ОК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 </w:t>
            </w:r>
            <w:r>
              <w:rPr>
                <w:b/>
              </w:rPr>
              <w:t>ЛР 1,9,10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8191F" w:rsidRPr="002B24C2" w:rsidTr="003E7A4C">
        <w:tc>
          <w:tcPr>
            <w:tcW w:w="4156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A8191F" w:rsidRPr="00402FB4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pStyle w:val="afe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A8191F" w:rsidRPr="002B24C2" w:rsidRDefault="00A8191F" w:rsidP="003E7A4C">
            <w:pPr>
              <w:pStyle w:val="afe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A8191F" w:rsidRPr="002B24C2" w:rsidRDefault="00A8191F" w:rsidP="003E7A4C">
            <w:pPr>
              <w:pStyle w:val="afe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A8191F" w:rsidRPr="002B24C2" w:rsidRDefault="00A8191F" w:rsidP="003E7A4C">
            <w:pPr>
              <w:pStyle w:val="afe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A8191F" w:rsidRPr="002B24C2" w:rsidRDefault="00A8191F" w:rsidP="003E7A4C">
            <w:pPr>
              <w:pStyle w:val="afe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A8191F" w:rsidRPr="002B24C2" w:rsidRDefault="00A8191F" w:rsidP="003E7A4C">
            <w:pPr>
              <w:pStyle w:val="afe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A8191F" w:rsidRDefault="00A8191F" w:rsidP="003E7A4C">
            <w:pPr>
              <w:pStyle w:val="afe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A8191F" w:rsidRPr="00402FB4" w:rsidRDefault="00A8191F" w:rsidP="003E7A4C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A8191F" w:rsidRPr="002B24C2" w:rsidRDefault="00A8191F" w:rsidP="003E7A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-12</w:t>
            </w:r>
            <w:r w:rsidRPr="00402FB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№1. Прямолинейное движение.</w:t>
            </w:r>
          </w:p>
          <w:p w:rsidR="00A8191F" w:rsidRPr="002B24C2" w:rsidRDefault="00A8191F" w:rsidP="003E7A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A8191F" w:rsidRPr="002B24C2" w:rsidRDefault="00A8191F" w:rsidP="003E7A4C">
            <w:pPr>
              <w:pStyle w:val="afe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A8191F" w:rsidRPr="002B24C2" w:rsidRDefault="00A8191F" w:rsidP="003E7A4C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402FB4" w:rsidRDefault="00A8191F" w:rsidP="003E7A4C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A8191F" w:rsidRPr="002B24C2" w:rsidRDefault="00A8191F" w:rsidP="003E7A4C">
            <w:pPr>
              <w:pStyle w:val="afe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A8191F" w:rsidRPr="002B24C2" w:rsidRDefault="00A8191F" w:rsidP="003E7A4C">
            <w:pPr>
              <w:pStyle w:val="afe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A8191F" w:rsidRPr="00BE0B78" w:rsidRDefault="00A8191F" w:rsidP="003E7A4C">
            <w:pPr>
              <w:pStyle w:val="afe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20-21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B938C3" w:rsidTr="003E7A4C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A8191F" w:rsidRPr="00B938C3" w:rsidRDefault="00A8191F" w:rsidP="003E7A4C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22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B938C3" w:rsidTr="003E7A4C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A8191F" w:rsidRPr="00B938C3" w:rsidRDefault="00A8191F" w:rsidP="003E7A4C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23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2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pStyle w:val="af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A8191F" w:rsidRPr="00977D8A" w:rsidRDefault="00A8191F" w:rsidP="003E7A4C">
            <w:pPr>
              <w:pStyle w:val="af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 xml:space="preserve">Работа силы. </w:t>
            </w:r>
            <w:proofErr w:type="spellStart"/>
            <w:r w:rsidRPr="00977D8A">
              <w:rPr>
                <w:color w:val="000000"/>
                <w:sz w:val="28"/>
                <w:szCs w:val="28"/>
              </w:rPr>
              <w:t>Мощность</w:t>
            </w:r>
            <w:proofErr w:type="gramStart"/>
            <w:r w:rsidRPr="00977D8A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977D8A">
              <w:rPr>
                <w:color w:val="000000"/>
                <w:sz w:val="28"/>
                <w:szCs w:val="28"/>
              </w:rPr>
              <w:t>нергия</w:t>
            </w:r>
            <w:proofErr w:type="spellEnd"/>
            <w:r w:rsidRPr="00977D8A">
              <w:rPr>
                <w:color w:val="000000"/>
                <w:sz w:val="28"/>
                <w:szCs w:val="28"/>
              </w:rPr>
              <w:t>. Кинетическая энергия. Потенциальная энергия.</w:t>
            </w:r>
          </w:p>
          <w:p w:rsidR="00A8191F" w:rsidRPr="00BC5A79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A8191F" w:rsidRPr="00BC5A79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8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30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549"/>
        </w:trPr>
        <w:tc>
          <w:tcPr>
            <w:tcW w:w="4156" w:type="dxa"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032C5C" w:rsidRDefault="00A8191F" w:rsidP="003E7A4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 w:rsidR="00AD4FCE">
              <w:rPr>
                <w:b/>
              </w:rPr>
              <w:t>9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</w:t>
            </w:r>
            <w:r>
              <w:rPr>
                <w:b/>
              </w:rPr>
              <w:t xml:space="preserve"> ЛР 1,9,10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Default="00A8191F" w:rsidP="003E7A4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</w:p>
          <w:p w:rsidR="00A8191F" w:rsidRDefault="00A8191F" w:rsidP="003E7A4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32.   </w:t>
            </w:r>
            <w:r w:rsidRPr="00BC5A79">
              <w:rPr>
                <w:sz w:val="28"/>
                <w:szCs w:val="28"/>
              </w:rPr>
              <w:t>Строение газо</w:t>
            </w:r>
            <w:r>
              <w:rPr>
                <w:sz w:val="28"/>
                <w:szCs w:val="28"/>
              </w:rPr>
              <w:t xml:space="preserve">образных, жидких и твердых тел. </w:t>
            </w:r>
            <w:r w:rsidRPr="00BC5A79">
              <w:rPr>
                <w:sz w:val="28"/>
                <w:szCs w:val="28"/>
              </w:rPr>
              <w:t>Идеальный газ в МКТ.</w:t>
            </w:r>
          </w:p>
          <w:p w:rsidR="00A8191F" w:rsidRPr="002B24C2" w:rsidRDefault="00A8191F" w:rsidP="003E7A4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Основное уравнение </w:t>
            </w:r>
            <w:proofErr w:type="spellStart"/>
            <w:r w:rsidRPr="002B24C2">
              <w:rPr>
                <w:sz w:val="28"/>
                <w:szCs w:val="28"/>
              </w:rPr>
              <w:t>МКТ</w:t>
            </w:r>
            <w:proofErr w:type="gramStart"/>
            <w:r w:rsidRPr="002B24C2">
              <w:rPr>
                <w:sz w:val="28"/>
                <w:szCs w:val="28"/>
              </w:rPr>
              <w:t>.Т</w:t>
            </w:r>
            <w:proofErr w:type="gramEnd"/>
            <w:r w:rsidRPr="002B24C2">
              <w:rPr>
                <w:sz w:val="28"/>
                <w:szCs w:val="28"/>
              </w:rPr>
              <w:t>емпература</w:t>
            </w:r>
            <w:proofErr w:type="spellEnd"/>
            <w:r w:rsidRPr="002B24C2">
              <w:rPr>
                <w:sz w:val="28"/>
                <w:szCs w:val="28"/>
              </w:rPr>
              <w:t xml:space="preserve">  и ее измерение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Газовые законы. </w:t>
            </w:r>
            <w:r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>1</w:t>
            </w:r>
            <w:r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b/>
                <w:bCs/>
                <w:sz w:val="28"/>
                <w:szCs w:val="28"/>
              </w:rPr>
              <w:t>6-37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</w:rPr>
              <w:t>5</w:t>
            </w:r>
            <w:r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 xml:space="preserve"> 3</w:t>
            </w:r>
            <w:r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: Газовые </w:t>
            </w:r>
            <w:proofErr w:type="spellStart"/>
            <w:r w:rsidRPr="002B24C2">
              <w:rPr>
                <w:sz w:val="28"/>
                <w:szCs w:val="28"/>
              </w:rPr>
              <w:t>законы</w:t>
            </w:r>
            <w:proofErr w:type="gramStart"/>
            <w:r w:rsidRPr="002B24C2">
              <w:rPr>
                <w:sz w:val="28"/>
                <w:szCs w:val="28"/>
              </w:rPr>
              <w:t>.У</w:t>
            </w:r>
            <w:proofErr w:type="gramEnd"/>
            <w:r w:rsidRPr="002B24C2">
              <w:rPr>
                <w:sz w:val="28"/>
                <w:szCs w:val="28"/>
              </w:rPr>
              <w:t>равнение</w:t>
            </w:r>
            <w:proofErr w:type="spellEnd"/>
            <w:r w:rsidRPr="002B24C2">
              <w:rPr>
                <w:sz w:val="28"/>
                <w:szCs w:val="28"/>
              </w:rPr>
              <w:t xml:space="preserve"> состояния газа. 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3(пр3)</w:t>
            </w: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№4</w:t>
            </w:r>
            <w:r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</w:t>
            </w:r>
            <w:r w:rsidRPr="00BC5A79">
              <w:rPr>
                <w:sz w:val="28"/>
                <w:szCs w:val="28"/>
              </w:rPr>
              <w:t xml:space="preserve">нутренняя энергия. </w:t>
            </w:r>
            <w:r w:rsidRPr="002B24C2">
              <w:rPr>
                <w:sz w:val="28"/>
                <w:szCs w:val="28"/>
              </w:rPr>
              <w:t xml:space="preserve">Работа и теплота как формы  передачи энергии. Теплоемкость. Уравнение теплового баланса. 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41.</w:t>
            </w:r>
            <w:r w:rsidRPr="002B24C2">
              <w:rPr>
                <w:sz w:val="28"/>
                <w:szCs w:val="28"/>
              </w:rPr>
              <w:t>Первое начало термодинамики</w:t>
            </w:r>
          </w:p>
          <w:p w:rsidR="00A8191F" w:rsidRDefault="00A8191F" w:rsidP="003E7A4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Изопроцесс. Адиабатный процесс.</w:t>
            </w:r>
          </w:p>
          <w:p w:rsidR="00A8191F" w:rsidRPr="002B24C2" w:rsidRDefault="00A8191F" w:rsidP="003E7A4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43.</w:t>
            </w:r>
            <w:r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44-45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Основы термодинамики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A8191F" w:rsidRPr="002B24C2" w:rsidRDefault="00A8191F" w:rsidP="003E7A4C">
            <w:pPr>
              <w:pStyle w:val="afe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Default="00A8191F" w:rsidP="003E7A4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</w:t>
            </w:r>
          </w:p>
          <w:p w:rsidR="00A8191F" w:rsidRDefault="00A8191F" w:rsidP="003E7A4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48. </w:t>
            </w:r>
            <w:r w:rsidRPr="00F235D1">
              <w:rPr>
                <w:sz w:val="28"/>
                <w:szCs w:val="28"/>
              </w:rPr>
              <w:t xml:space="preserve">Абсолютная и относительная влажность воздуха. Точка росы. Кипение. Перегретый пар. </w:t>
            </w:r>
          </w:p>
          <w:p w:rsidR="00A8191F" w:rsidRPr="00F235D1" w:rsidRDefault="00A8191F" w:rsidP="003E7A4C">
            <w:pPr>
              <w:ind w:left="360"/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. </w:t>
            </w:r>
            <w:r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Pr="00F235D1">
              <w:rPr>
                <w:sz w:val="28"/>
                <w:szCs w:val="28"/>
              </w:rPr>
              <w:t xml:space="preserve"> .</w:t>
            </w:r>
            <w:proofErr w:type="gramEnd"/>
            <w:r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A8191F" w:rsidRDefault="00A8191F" w:rsidP="003E7A4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A8191F" w:rsidRDefault="00A8191F" w:rsidP="003E7A4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51.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</w:t>
            </w:r>
          </w:p>
          <w:p w:rsidR="00A8191F" w:rsidRPr="00F235D1" w:rsidRDefault="00A8191F" w:rsidP="003E7A4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52.</w:t>
            </w:r>
            <w:r w:rsidRPr="00F235D1">
              <w:rPr>
                <w:sz w:val="28"/>
                <w:szCs w:val="28"/>
              </w:rPr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A8191F" w:rsidRPr="002B24C2" w:rsidRDefault="00A8191F" w:rsidP="003E7A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8191F" w:rsidRPr="002B24C2" w:rsidTr="003E7A4C">
        <w:trPr>
          <w:trHeight w:val="321"/>
        </w:trPr>
        <w:tc>
          <w:tcPr>
            <w:tcW w:w="4156" w:type="dxa"/>
            <w:vMerge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53-54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Абсолютная и относительная влажность. Закон Гука</w:t>
            </w:r>
          </w:p>
        </w:tc>
        <w:tc>
          <w:tcPr>
            <w:tcW w:w="1339" w:type="dxa"/>
          </w:tcPr>
          <w:p w:rsidR="00A8191F" w:rsidRPr="002B24C2" w:rsidRDefault="00A8191F" w:rsidP="003E7A4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A8191F" w:rsidRPr="002B24C2" w:rsidRDefault="00A8191F" w:rsidP="003E7A4C">
            <w:pPr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8191F" w:rsidRPr="002B24C2" w:rsidRDefault="00A8191F" w:rsidP="00A8191F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A8191F" w:rsidRPr="002B24C2" w:rsidTr="003E7A4C">
        <w:trPr>
          <w:trHeight w:val="496"/>
        </w:trPr>
        <w:tc>
          <w:tcPr>
            <w:tcW w:w="2168" w:type="dxa"/>
          </w:tcPr>
          <w:p w:rsidR="00A8191F" w:rsidRPr="002B24C2" w:rsidRDefault="00A8191F" w:rsidP="003E7A4C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355" w:type="dxa"/>
            <w:vMerge w:val="restart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A8191F" w:rsidRPr="00032C5C" w:rsidRDefault="00A8191F" w:rsidP="003E7A4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 w:rsidR="00AD4FCE">
              <w:rPr>
                <w:b/>
              </w:rPr>
              <w:t>9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</w:t>
            </w:r>
            <w:r>
              <w:rPr>
                <w:b/>
              </w:rPr>
              <w:t xml:space="preserve"> </w:t>
            </w:r>
            <w:r w:rsidRPr="00032C5C">
              <w:rPr>
                <w:b/>
              </w:rPr>
              <w:t xml:space="preserve"> </w:t>
            </w:r>
            <w:r>
              <w:rPr>
                <w:b/>
              </w:rPr>
              <w:t>ЛР 1,9,10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Электрическое поле. Законы постоянного тока.</w:t>
            </w:r>
          </w:p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A8191F" w:rsidRPr="002B24C2" w:rsidRDefault="00A8191F" w:rsidP="003E7A4C">
            <w:pPr>
              <w:pStyle w:val="afe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F235D1" w:rsidRDefault="00A8191F" w:rsidP="003E7A4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56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A8191F" w:rsidRPr="00F235D1" w:rsidRDefault="00A8191F" w:rsidP="003E7A4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A8191F" w:rsidRDefault="00A8191F" w:rsidP="003E7A4C">
            <w:pPr>
              <w:pStyle w:val="af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A8191F" w:rsidRDefault="00A8191F" w:rsidP="003E7A4C">
            <w:pPr>
              <w:pStyle w:val="afe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Проводники в электростатическом поле.</w:t>
            </w:r>
          </w:p>
          <w:p w:rsidR="00A8191F" w:rsidRPr="00560647" w:rsidRDefault="00A8191F" w:rsidP="003E7A4C">
            <w:pPr>
              <w:pStyle w:val="af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Диэлектрики в электростатическом поле.</w:t>
            </w:r>
          </w:p>
          <w:p w:rsidR="00A8191F" w:rsidRDefault="00A8191F" w:rsidP="003E7A4C">
            <w:pPr>
              <w:pStyle w:val="af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61-62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A8191F" w:rsidRDefault="00A8191F" w:rsidP="003E7A4C">
            <w:pPr>
              <w:pStyle w:val="af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A8191F" w:rsidRPr="00560647" w:rsidRDefault="00A8191F" w:rsidP="003E7A4C">
            <w:pPr>
              <w:pStyle w:val="af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A8191F" w:rsidRDefault="00A8191F" w:rsidP="003E7A4C">
            <w:pPr>
              <w:pStyle w:val="af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-66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A8191F" w:rsidRPr="002B24C2" w:rsidRDefault="00A8191F" w:rsidP="003E7A4C">
            <w:pPr>
              <w:pStyle w:val="afe"/>
              <w:rPr>
                <w:sz w:val="28"/>
                <w:szCs w:val="28"/>
              </w:rPr>
            </w:pPr>
            <w:r>
              <w:rPr>
                <w:b/>
              </w:rPr>
              <w:t>67</w:t>
            </w:r>
            <w:r w:rsidRPr="00F235D1">
              <w:rPr>
                <w:b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A8191F" w:rsidRPr="002B24C2" w:rsidRDefault="00A8191F" w:rsidP="003E7A4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A8191F" w:rsidRPr="0075633D" w:rsidRDefault="00A8191F" w:rsidP="003E7A4C">
            <w:pPr>
              <w:pStyle w:val="af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68-69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75633D">
              <w:rPr>
                <w:sz w:val="28"/>
                <w:szCs w:val="28"/>
              </w:rPr>
              <w:t xml:space="preserve"> №10 Закон </w:t>
            </w:r>
            <w:proofErr w:type="spellStart"/>
            <w:r w:rsidRPr="0075633D">
              <w:rPr>
                <w:sz w:val="28"/>
                <w:szCs w:val="28"/>
              </w:rPr>
              <w:t>Кулона</w:t>
            </w:r>
            <w:proofErr w:type="gramStart"/>
            <w:r w:rsidRPr="0075633D">
              <w:rPr>
                <w:sz w:val="28"/>
                <w:szCs w:val="28"/>
              </w:rPr>
              <w:t>.Н</w:t>
            </w:r>
            <w:proofErr w:type="gramEnd"/>
            <w:r w:rsidRPr="0075633D">
              <w:rPr>
                <w:sz w:val="28"/>
                <w:szCs w:val="28"/>
              </w:rPr>
              <w:t>апряженность</w:t>
            </w:r>
            <w:proofErr w:type="spellEnd"/>
            <w:r w:rsidRPr="0075633D">
              <w:rPr>
                <w:sz w:val="28"/>
                <w:szCs w:val="28"/>
              </w:rPr>
              <w:t xml:space="preserve"> электрического поля. Связь между напряженностью и разностью потенциалов</w:t>
            </w:r>
          </w:p>
          <w:p w:rsidR="00A8191F" w:rsidRPr="002B24C2" w:rsidRDefault="00A8191F" w:rsidP="003E7A4C">
            <w:pPr>
              <w:pStyle w:val="afe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70-71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</w:t>
            </w:r>
            <w:r w:rsidRPr="002B24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2B24C2">
              <w:rPr>
                <w:sz w:val="28"/>
                <w:szCs w:val="28"/>
              </w:rPr>
              <w:t xml:space="preserve">. Закон Ома для участка </w:t>
            </w:r>
            <w:proofErr w:type="spellStart"/>
            <w:r w:rsidRPr="002B24C2">
              <w:rPr>
                <w:sz w:val="28"/>
                <w:szCs w:val="28"/>
              </w:rPr>
              <w:t>цепи</w:t>
            </w:r>
            <w:proofErr w:type="gramStart"/>
            <w:r w:rsidRPr="002B24C2">
              <w:rPr>
                <w:sz w:val="28"/>
                <w:szCs w:val="28"/>
              </w:rPr>
              <w:t>.П</w:t>
            </w:r>
            <w:proofErr w:type="gramEnd"/>
            <w:r w:rsidRPr="002B24C2">
              <w:rPr>
                <w:sz w:val="28"/>
                <w:szCs w:val="28"/>
              </w:rPr>
              <w:t>оследовательное</w:t>
            </w:r>
            <w:proofErr w:type="spellEnd"/>
            <w:r w:rsidRPr="002B24C2">
              <w:rPr>
                <w:sz w:val="28"/>
                <w:szCs w:val="28"/>
              </w:rPr>
              <w:t xml:space="preserve">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2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  <w:r w:rsidRPr="00F235D1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3</w:t>
            </w:r>
            <w:r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6.</w:t>
            </w:r>
            <w:r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F235D1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79-80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12</w:t>
            </w:r>
            <w:r w:rsidRPr="002B24C2">
              <w:rPr>
                <w:sz w:val="28"/>
                <w:szCs w:val="28"/>
              </w:rPr>
              <w:t>.  Закон Ампера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Сила Лоренца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75633D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81-82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75633D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3.4. Электромагнитная индукция</w:t>
            </w:r>
          </w:p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A8191F" w:rsidRPr="002B24C2" w:rsidRDefault="00A8191F" w:rsidP="003E7A4C">
            <w:pPr>
              <w:pStyle w:val="af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Вихревое электрическое поле.</w:t>
            </w:r>
          </w:p>
          <w:p w:rsidR="00A8191F" w:rsidRDefault="00A8191F" w:rsidP="003E7A4C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5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</w:t>
            </w:r>
          </w:p>
          <w:p w:rsidR="00A8191F" w:rsidRPr="002B24C2" w:rsidRDefault="00A8191F" w:rsidP="003E7A4C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  <w:r w:rsidRPr="003F350D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A8191F" w:rsidRPr="002B24C2" w:rsidRDefault="00A8191F" w:rsidP="003E7A4C">
            <w:pPr>
              <w:rPr>
                <w:bCs/>
                <w:sz w:val="28"/>
                <w:szCs w:val="28"/>
              </w:rPr>
            </w:pPr>
            <w:r w:rsidRPr="00624256">
              <w:rPr>
                <w:b/>
                <w:sz w:val="28"/>
                <w:szCs w:val="28"/>
              </w:rPr>
              <w:t xml:space="preserve"> 8</w:t>
            </w:r>
            <w:r>
              <w:rPr>
                <w:b/>
                <w:sz w:val="28"/>
                <w:szCs w:val="28"/>
              </w:rPr>
              <w:t>7</w:t>
            </w:r>
            <w:r w:rsidRPr="00624256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13</w:t>
            </w:r>
            <w:r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A8191F" w:rsidRPr="00CD7A0F" w:rsidRDefault="00A8191F" w:rsidP="003E7A4C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8191F" w:rsidRPr="00032C5C" w:rsidRDefault="00A8191F" w:rsidP="003E7A4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 w:rsidR="00AD4FCE">
              <w:rPr>
                <w:b/>
              </w:rPr>
              <w:t>9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>
              <w:rPr>
                <w:b/>
              </w:rPr>
              <w:t xml:space="preserve"> </w:t>
            </w:r>
            <w:r w:rsidRPr="00032C5C">
              <w:rPr>
                <w:b/>
              </w:rPr>
              <w:t xml:space="preserve"> </w:t>
            </w:r>
            <w:r>
              <w:rPr>
                <w:b/>
              </w:rPr>
              <w:t>ЛР 1,9,10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A8191F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A8191F" w:rsidRDefault="00A8191F" w:rsidP="003E7A4C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pStyle w:val="afe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88-89.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pStyle w:val="afe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90-91</w:t>
            </w:r>
            <w:r w:rsidRPr="002B24C2">
              <w:rPr>
                <w:spacing w:val="-8"/>
                <w:sz w:val="28"/>
                <w:szCs w:val="28"/>
              </w:rPr>
              <w:t xml:space="preserve">ЛПЗ № </w:t>
            </w:r>
            <w:r>
              <w:rPr>
                <w:spacing w:val="-8"/>
                <w:sz w:val="28"/>
                <w:szCs w:val="28"/>
              </w:rPr>
              <w:t>4</w:t>
            </w:r>
            <w:r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92-93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14</w:t>
            </w:r>
            <w:r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A8191F" w:rsidRPr="002B24C2" w:rsidRDefault="00A8191F" w:rsidP="003E7A4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A8191F" w:rsidRPr="002B24C2" w:rsidRDefault="00A8191F" w:rsidP="003E7A4C">
            <w:pPr>
              <w:rPr>
                <w:b/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A8191F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98-99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3F350D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  <w:r w:rsidRPr="00624256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Пе</w:t>
            </w:r>
            <w:r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  <w:r w:rsidRPr="002B24C2">
              <w:rPr>
                <w:sz w:val="28"/>
                <w:szCs w:val="28"/>
              </w:rPr>
              <w:t>. Емкостное и индуктивное сопротивления переменного тока.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C14D04">
              <w:rPr>
                <w:b/>
                <w:sz w:val="28"/>
                <w:szCs w:val="28"/>
              </w:rPr>
              <w:t>103.</w:t>
            </w:r>
            <w:r w:rsidRPr="002B24C2">
              <w:rPr>
                <w:sz w:val="28"/>
                <w:szCs w:val="28"/>
              </w:rPr>
              <w:t>Закон Ома.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04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переменного тока.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105-106</w:t>
            </w:r>
            <w:r w:rsidRPr="002B24C2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624256">
              <w:rPr>
                <w:b/>
                <w:spacing w:val="-8"/>
                <w:sz w:val="28"/>
                <w:szCs w:val="28"/>
              </w:rPr>
              <w:t>10</w:t>
            </w:r>
            <w:r>
              <w:rPr>
                <w:b/>
                <w:spacing w:val="-8"/>
                <w:sz w:val="28"/>
                <w:szCs w:val="28"/>
              </w:rPr>
              <w:t>7</w:t>
            </w:r>
            <w:r w:rsidRPr="00C161BD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№ </w:t>
            </w:r>
            <w:r>
              <w:rPr>
                <w:spacing w:val="-8"/>
                <w:sz w:val="28"/>
                <w:szCs w:val="28"/>
              </w:rPr>
              <w:t>15</w:t>
            </w:r>
            <w:r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Электромагнитные  волны.</w:t>
            </w:r>
          </w:p>
          <w:p w:rsidR="00A8191F" w:rsidRPr="002B24C2" w:rsidRDefault="00A8191F" w:rsidP="003E7A4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111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16</w:t>
            </w:r>
            <w:r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9</w:t>
            </w:r>
            <w:r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A8191F" w:rsidRPr="002B24C2" w:rsidRDefault="00A8191F" w:rsidP="003E7A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8191F" w:rsidRPr="00032C5C" w:rsidRDefault="00A8191F" w:rsidP="003E7A4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 w:rsidR="00AD4FCE">
              <w:rPr>
                <w:b/>
              </w:rPr>
              <w:t>9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>
              <w:rPr>
                <w:b/>
              </w:rPr>
              <w:t xml:space="preserve"> </w:t>
            </w:r>
            <w:r w:rsidRPr="00032C5C">
              <w:rPr>
                <w:b/>
              </w:rPr>
              <w:t xml:space="preserve"> </w:t>
            </w:r>
            <w:r>
              <w:rPr>
                <w:b/>
              </w:rPr>
              <w:t>ЛР 1,9,10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A8191F" w:rsidRDefault="00A8191F" w:rsidP="003E7A4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A8191F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113-114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11</w:t>
            </w:r>
            <w:r>
              <w:rPr>
                <w:b/>
                <w:spacing w:val="-8"/>
                <w:sz w:val="28"/>
                <w:szCs w:val="28"/>
              </w:rPr>
              <w:t>5</w:t>
            </w:r>
            <w:r w:rsidRPr="00C14D04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птические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приборы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 света. Спектры испускания. Спектры поглощения.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685AA9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119-120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5</w:t>
            </w:r>
            <w:r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B731F1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122-123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18</w:t>
            </w:r>
            <w:r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3</w:t>
            </w:r>
            <w:r>
              <w:rPr>
                <w:bCs/>
                <w:sz w:val="28"/>
                <w:szCs w:val="28"/>
              </w:rPr>
              <w:t>(пр3)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B731F1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124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685AA9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A8191F" w:rsidRPr="002B24C2" w:rsidRDefault="00A8191F" w:rsidP="003E7A4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A8191F" w:rsidRPr="002B24C2" w:rsidRDefault="00A8191F" w:rsidP="003E7A4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 xml:space="preserve">.1.   </w:t>
            </w: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>Квантовая физика. Физика атома.</w:t>
            </w:r>
          </w:p>
          <w:p w:rsidR="00A8191F" w:rsidRPr="002B24C2" w:rsidRDefault="00A8191F" w:rsidP="003E7A4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A8191F" w:rsidRPr="00032C5C" w:rsidRDefault="00A8191F" w:rsidP="003E7A4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 xml:space="preserve">, </w:t>
            </w:r>
            <w:r w:rsidRPr="00B731F1">
              <w:rPr>
                <w:b/>
              </w:rPr>
              <w:lastRenderedPageBreak/>
              <w:t>ОК 0</w:t>
            </w:r>
            <w:r w:rsidR="00AD4FCE">
              <w:rPr>
                <w:b/>
              </w:rPr>
              <w:t>9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>
              <w:rPr>
                <w:b/>
              </w:rPr>
              <w:t xml:space="preserve"> </w:t>
            </w:r>
            <w:r w:rsidRPr="00032C5C">
              <w:rPr>
                <w:b/>
              </w:rPr>
              <w:t xml:space="preserve"> </w:t>
            </w:r>
            <w:r>
              <w:rPr>
                <w:b/>
              </w:rPr>
              <w:t>ЛР 1,9,10</w:t>
            </w: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125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26</w:t>
            </w:r>
            <w:r w:rsidRPr="00685AA9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27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12</w:t>
            </w:r>
            <w:r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</w:t>
            </w:r>
            <w:r w:rsidRPr="00685AA9">
              <w:rPr>
                <w:b/>
                <w:spacing w:val="-8"/>
                <w:sz w:val="28"/>
                <w:szCs w:val="28"/>
              </w:rPr>
              <w:t>0.</w:t>
            </w: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13</w:t>
            </w:r>
            <w:r>
              <w:rPr>
                <w:b/>
                <w:spacing w:val="-8"/>
                <w:sz w:val="28"/>
                <w:szCs w:val="28"/>
              </w:rPr>
              <w:t>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A8191F" w:rsidRDefault="00A8191F" w:rsidP="003E7A4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r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>
              <w:rPr>
                <w:spacing w:val="-8"/>
                <w:sz w:val="28"/>
                <w:szCs w:val="28"/>
              </w:rPr>
              <w:t xml:space="preserve">. 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33.</w:t>
            </w:r>
            <w:r>
              <w:rPr>
                <w:spacing w:val="-8"/>
                <w:sz w:val="28"/>
                <w:szCs w:val="28"/>
              </w:rPr>
              <w:t xml:space="preserve"> №20 </w:t>
            </w:r>
            <w:r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1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201"/>
        </w:trPr>
        <w:tc>
          <w:tcPr>
            <w:tcW w:w="2168" w:type="dxa"/>
            <w:vMerge w:val="restart"/>
          </w:tcPr>
          <w:p w:rsidR="00A8191F" w:rsidRPr="002B24C2" w:rsidRDefault="00A8191F" w:rsidP="003E7A4C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3E7A4C">
        <w:tblPrEx>
          <w:tblLook w:val="01E0" w:firstRow="1" w:lastRow="1" w:firstColumn="1" w:lastColumn="1" w:noHBand="0" w:noVBand="0"/>
        </w:tblPrEx>
        <w:trPr>
          <w:trHeight w:val="104"/>
        </w:trPr>
        <w:tc>
          <w:tcPr>
            <w:tcW w:w="2168" w:type="dxa"/>
            <w:vMerge/>
          </w:tcPr>
          <w:p w:rsidR="00A8191F" w:rsidRPr="002B24C2" w:rsidRDefault="00A8191F" w:rsidP="003E7A4C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Pr="002B24C2" w:rsidRDefault="00A8191F" w:rsidP="003E7A4C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8191F" w:rsidRPr="002B24C2" w:rsidTr="001C457B">
        <w:tblPrEx>
          <w:tblLook w:val="01E0" w:firstRow="1" w:lastRow="1" w:firstColumn="1" w:lastColumn="1" w:noHBand="0" w:noVBand="0"/>
        </w:tblPrEx>
        <w:trPr>
          <w:trHeight w:val="1937"/>
        </w:trPr>
        <w:tc>
          <w:tcPr>
            <w:tcW w:w="2168" w:type="dxa"/>
          </w:tcPr>
          <w:p w:rsidR="00A8191F" w:rsidRPr="002B24C2" w:rsidRDefault="00A8191F" w:rsidP="003E7A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A8191F" w:rsidRDefault="00A8191F" w:rsidP="003E7A4C">
            <w:pPr>
              <w:jc w:val="right"/>
              <w:rPr>
                <w:sz w:val="28"/>
                <w:szCs w:val="28"/>
              </w:rPr>
            </w:pPr>
          </w:p>
          <w:p w:rsidR="00A8191F" w:rsidRPr="002B24C2" w:rsidRDefault="00A8191F" w:rsidP="003E7A4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A8191F" w:rsidRPr="002B24C2" w:rsidRDefault="00A8191F" w:rsidP="003E7A4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A8191F" w:rsidRPr="002B24C2" w:rsidRDefault="00A8191F" w:rsidP="003E7A4C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A8191F" w:rsidRDefault="00A8191F" w:rsidP="003E7A4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A8191F" w:rsidRDefault="00A8191F" w:rsidP="001C457B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</w:t>
            </w:r>
            <w:r w:rsidR="001C457B">
              <w:rPr>
                <w:sz w:val="28"/>
                <w:szCs w:val="28"/>
              </w:rPr>
              <w:t xml:space="preserve"> </w:t>
            </w:r>
          </w:p>
          <w:p w:rsidR="00A8191F" w:rsidRDefault="00A8191F" w:rsidP="003E7A4C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146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  <w:p w:rsidR="00A8191F" w:rsidRPr="002B24C2" w:rsidRDefault="001C457B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:rsidR="00A8191F" w:rsidRPr="002B24C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8191F" w:rsidRPr="002B24C2" w:rsidRDefault="00A8191F" w:rsidP="00A8191F">
      <w:pPr>
        <w:rPr>
          <w:sz w:val="28"/>
          <w:szCs w:val="28"/>
        </w:rPr>
      </w:pPr>
    </w:p>
    <w:p w:rsidR="00A8191F" w:rsidRPr="005C1794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A8191F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A8191F" w:rsidRPr="005C1794" w:rsidRDefault="00A8191F" w:rsidP="00A8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A8191F" w:rsidRPr="005C1794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A8191F" w:rsidRPr="00AD530B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Pr="00AD530B">
        <w:rPr>
          <w:sz w:val="28"/>
        </w:rPr>
        <w:t>и лаборатории</w:t>
      </w:r>
      <w:r>
        <w:rPr>
          <w:sz w:val="28"/>
        </w:rPr>
        <w:t>.</w:t>
      </w: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8191F" w:rsidRPr="00984939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8191F" w:rsidRPr="00AD530B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A8191F" w:rsidRPr="00AD530B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>
        <w:rPr>
          <w:bCs/>
          <w:sz w:val="28"/>
          <w:szCs w:val="28"/>
        </w:rPr>
        <w:t>.</w:t>
      </w: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A8191F" w:rsidRPr="00715030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A8191F" w:rsidRPr="005C1794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8191F" w:rsidRPr="00164CB4" w:rsidRDefault="00A8191F" w:rsidP="00A8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Информационное обеспечение обучения</w:t>
      </w: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>
        <w:rPr>
          <w:b/>
          <w:bCs/>
          <w:sz w:val="28"/>
          <w:szCs w:val="28"/>
        </w:rPr>
        <w:t>ных изданий, Интернет-ресурсов.</w:t>
      </w: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A8191F" w:rsidRPr="00B51C3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8191F" w:rsidRPr="007C133B" w:rsidRDefault="00A8191F" w:rsidP="00A8191F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2021 г.</w:t>
      </w:r>
    </w:p>
    <w:p w:rsidR="00A8191F" w:rsidRPr="007C133B" w:rsidRDefault="00A8191F" w:rsidP="00A8191F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В.Ф. Дмитриева. Задачник по физике. 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2021 г.</w:t>
      </w:r>
    </w:p>
    <w:p w:rsidR="00A8191F" w:rsidRPr="007C133B" w:rsidRDefault="00A8191F" w:rsidP="00A8191F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2021 г.</w:t>
      </w:r>
    </w:p>
    <w:p w:rsidR="00A8191F" w:rsidRPr="00711658" w:rsidRDefault="00A8191F" w:rsidP="00A8191F">
      <w:pPr>
        <w:ind w:left="720"/>
        <w:jc w:val="both"/>
        <w:rPr>
          <w:rStyle w:val="apple-converted-space"/>
          <w:sz w:val="28"/>
          <w:szCs w:val="28"/>
        </w:rPr>
      </w:pPr>
    </w:p>
    <w:p w:rsidR="00A8191F" w:rsidRPr="00065C53" w:rsidRDefault="00A8191F" w:rsidP="00A8191F">
      <w:pPr>
        <w:ind w:left="720"/>
        <w:jc w:val="both"/>
        <w:rPr>
          <w:sz w:val="28"/>
          <w:szCs w:val="28"/>
        </w:rPr>
      </w:pPr>
    </w:p>
    <w:p w:rsidR="00A8191F" w:rsidRDefault="00A8191F" w:rsidP="00A8191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A8191F" w:rsidRPr="00B32336" w:rsidRDefault="00A1095F" w:rsidP="00A8191F">
      <w:pPr>
        <w:pStyle w:val="afe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0" w:history="1"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A8191F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A8191F" w:rsidRPr="00B32336">
        <w:rPr>
          <w:rStyle w:val="a4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A8191F" w:rsidRPr="00D012DE" w:rsidRDefault="00A1095F" w:rsidP="00A8191F">
      <w:pPr>
        <w:pStyle w:val="afe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1" w:history="1"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A8191F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A8191F" w:rsidRPr="00065C53">
        <w:rPr>
          <w:rStyle w:val="a4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A8191F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A8191F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A8191F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A8191F" w:rsidRPr="00D012DE" w:rsidRDefault="00A1095F" w:rsidP="00A8191F">
      <w:pPr>
        <w:pStyle w:val="afe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A8191F" w:rsidRPr="00D012DE">
          <w:rPr>
            <w:rStyle w:val="af8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A8191F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A8191F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A8191F" w:rsidRPr="00B32336">
        <w:rPr>
          <w:rStyle w:val="a4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A8191F" w:rsidRPr="00D012DE" w:rsidRDefault="00A1095F" w:rsidP="00A8191F">
      <w:pPr>
        <w:pStyle w:val="afe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A8191F" w:rsidRPr="00D012DE">
          <w:rPr>
            <w:rStyle w:val="af8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A8191F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A8191F" w:rsidRPr="00B32336">
        <w:rPr>
          <w:rStyle w:val="a4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A8191F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A8191F" w:rsidRPr="00B32336" w:rsidRDefault="00A1095F" w:rsidP="00A8191F">
      <w:pPr>
        <w:pStyle w:val="afe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4" w:history="1">
        <w:r w:rsidR="00A8191F" w:rsidRPr="00D012DE">
          <w:rPr>
            <w:rStyle w:val="af8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A8191F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A8191F" w:rsidRPr="00B32336">
        <w:rPr>
          <w:rStyle w:val="a4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A8191F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A8191F" w:rsidRPr="00B51C3F" w:rsidRDefault="00A8191F" w:rsidP="00A8191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A8191F" w:rsidRPr="00B51C3F" w:rsidRDefault="00A1095F" w:rsidP="00A8191F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A8191F" w:rsidRPr="00B51C3F">
        <w:rPr>
          <w:bCs/>
          <w:color w:val="000000"/>
          <w:sz w:val="28"/>
          <w:szCs w:val="28"/>
        </w:rPr>
        <w:t> - Конкурс-олимпиада</w:t>
      </w:r>
      <w:r w:rsidR="00A8191F">
        <w:rPr>
          <w:bCs/>
          <w:color w:val="000000"/>
          <w:sz w:val="28"/>
          <w:szCs w:val="28"/>
        </w:rPr>
        <w:t xml:space="preserve"> по </w:t>
      </w:r>
      <w:proofErr w:type="spellStart"/>
      <w:r w:rsidR="00A8191F">
        <w:rPr>
          <w:bCs/>
          <w:color w:val="000000"/>
          <w:sz w:val="28"/>
          <w:szCs w:val="28"/>
        </w:rPr>
        <w:t>физик</w:t>
      </w:r>
      <w:proofErr w:type="gramStart"/>
      <w:r w:rsidR="00A8191F">
        <w:rPr>
          <w:bCs/>
          <w:color w:val="000000"/>
          <w:sz w:val="28"/>
          <w:szCs w:val="28"/>
        </w:rPr>
        <w:t>е«</w:t>
      </w:r>
      <w:proofErr w:type="gramEnd"/>
      <w:r w:rsidR="00A8191F">
        <w:rPr>
          <w:bCs/>
          <w:color w:val="000000"/>
          <w:sz w:val="28"/>
          <w:szCs w:val="28"/>
        </w:rPr>
        <w:t>Зубренок</w:t>
      </w:r>
      <w:proofErr w:type="spellEnd"/>
      <w:r w:rsidR="00A8191F">
        <w:rPr>
          <w:bCs/>
          <w:color w:val="000000"/>
          <w:sz w:val="28"/>
          <w:szCs w:val="28"/>
        </w:rPr>
        <w:t>»</w:t>
      </w:r>
    </w:p>
    <w:p w:rsidR="00A8191F" w:rsidRPr="003505E1" w:rsidRDefault="00A1095F" w:rsidP="00A8191F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</w:rPr>
          <w:t>://</w:t>
        </w:r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</w:rPr>
          <w:t>.</w:t>
        </w:r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A8191F" w:rsidRPr="00B32336">
          <w:rPr>
            <w:rStyle w:val="af8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A8191F" w:rsidRPr="003505E1">
        <w:rPr>
          <w:bCs/>
          <w:color w:val="000000"/>
          <w:sz w:val="28"/>
          <w:szCs w:val="28"/>
          <w:lang w:val="en-US"/>
        </w:rPr>
        <w:t> </w:t>
      </w:r>
      <w:r w:rsidR="00A8191F" w:rsidRPr="003505E1">
        <w:rPr>
          <w:bCs/>
          <w:color w:val="000000"/>
          <w:sz w:val="28"/>
          <w:szCs w:val="28"/>
        </w:rPr>
        <w:t xml:space="preserve">- </w:t>
      </w:r>
      <w:r w:rsidR="00A8191F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A8191F" w:rsidRPr="00B51C3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191F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8191F" w:rsidRPr="007C133B" w:rsidRDefault="00A8191F" w:rsidP="00A8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8191F" w:rsidRPr="00E356AE" w:rsidRDefault="00A8191F" w:rsidP="00A8191F">
      <w:pPr>
        <w:spacing w:before="180"/>
        <w:ind w:left="720"/>
        <w:jc w:val="both"/>
        <w:rPr>
          <w:sz w:val="28"/>
          <w:szCs w:val="28"/>
        </w:rPr>
      </w:pPr>
    </w:p>
    <w:p w:rsidR="00A8191F" w:rsidRPr="005D342B" w:rsidRDefault="00A8191F" w:rsidP="00A8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A8191F" w:rsidRDefault="00A8191F" w:rsidP="00A8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</w:t>
      </w:r>
      <w:r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 xml:space="preserve">в процессе проведения </w:t>
      </w:r>
      <w:r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gramStart"/>
      <w:r w:rsidRPr="005D342B"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>индивидуальных заданий.</w:t>
      </w:r>
    </w:p>
    <w:p w:rsidR="00A8191F" w:rsidRPr="00814B45" w:rsidRDefault="00A8191F" w:rsidP="00A8191F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8191F" w:rsidTr="003E7A4C">
        <w:tc>
          <w:tcPr>
            <w:tcW w:w="3696" w:type="dxa"/>
          </w:tcPr>
          <w:p w:rsidR="00A8191F" w:rsidRPr="00C76682" w:rsidRDefault="00A8191F" w:rsidP="003E7A4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A8191F" w:rsidRPr="00C7668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A8191F" w:rsidRPr="00C7668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 w:rsidRPr="00C76682">
              <w:rPr>
                <w:sz w:val="28"/>
                <w:szCs w:val="28"/>
              </w:rPr>
              <w:t>ОК</w:t>
            </w:r>
            <w:proofErr w:type="gramEnd"/>
            <w:r w:rsidRPr="00C76682">
              <w:rPr>
                <w:sz w:val="28"/>
                <w:szCs w:val="28"/>
              </w:rPr>
              <w:t xml:space="preserve"> и ПК</w:t>
            </w:r>
          </w:p>
        </w:tc>
        <w:tc>
          <w:tcPr>
            <w:tcW w:w="3697" w:type="dxa"/>
          </w:tcPr>
          <w:p w:rsidR="00A8191F" w:rsidRPr="00C7668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ЛР</w:t>
            </w:r>
          </w:p>
        </w:tc>
        <w:tc>
          <w:tcPr>
            <w:tcW w:w="3697" w:type="dxa"/>
          </w:tcPr>
          <w:p w:rsidR="00A8191F" w:rsidRPr="00C76682" w:rsidRDefault="00A8191F" w:rsidP="003E7A4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A8191F" w:rsidRPr="00C76682" w:rsidRDefault="00A8191F" w:rsidP="003E7A4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A8191F" w:rsidRPr="00C76682" w:rsidRDefault="00A8191F" w:rsidP="003E7A4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A8191F" w:rsidRPr="00C7668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</w:tc>
      </w:tr>
      <w:tr w:rsidR="00A8191F" w:rsidTr="003E7A4C">
        <w:tc>
          <w:tcPr>
            <w:tcW w:w="3696" w:type="dxa"/>
          </w:tcPr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−− умение выстраивать конструктивные взаимоотношения в команде по решению общих задач;</w:t>
            </w:r>
          </w:p>
          <w:p w:rsidR="00A8191F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3696" w:type="dxa"/>
          </w:tcPr>
          <w:p w:rsidR="00FF2F61" w:rsidRPr="00FF2F61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lastRenderedPageBreak/>
              <w:t>ОК 03</w:t>
            </w:r>
            <w:proofErr w:type="gramStart"/>
            <w:r w:rsidRPr="00FF2F61">
              <w:rPr>
                <w:sz w:val="28"/>
                <w:szCs w:val="28"/>
              </w:rPr>
              <w:tab/>
              <w:t>П</w:t>
            </w:r>
            <w:proofErr w:type="gramEnd"/>
            <w:r w:rsidRPr="00FF2F61">
              <w:rPr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FF2F61">
              <w:rPr>
                <w:sz w:val="28"/>
                <w:szCs w:val="28"/>
              </w:rPr>
              <w:lastRenderedPageBreak/>
              <w:t>ситуациях</w:t>
            </w:r>
          </w:p>
          <w:p w:rsidR="00FF2F61" w:rsidRPr="00FF2F61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ab/>
            </w:r>
          </w:p>
          <w:p w:rsidR="00FF2F61" w:rsidRPr="00FF2F61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>ОК 07</w:t>
            </w:r>
            <w:proofErr w:type="gramStart"/>
            <w:r w:rsidRPr="00FF2F61">
              <w:rPr>
                <w:sz w:val="28"/>
                <w:szCs w:val="28"/>
              </w:rPr>
              <w:tab/>
              <w:t>С</w:t>
            </w:r>
            <w:proofErr w:type="gramEnd"/>
            <w:r w:rsidRPr="00FF2F61">
              <w:rPr>
                <w:sz w:val="28"/>
                <w:szCs w:val="28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F2F61" w:rsidRPr="00FF2F61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ab/>
            </w:r>
            <w:r w:rsidRPr="00FF2F61">
              <w:rPr>
                <w:sz w:val="28"/>
                <w:szCs w:val="28"/>
              </w:rPr>
              <w:tab/>
            </w:r>
          </w:p>
          <w:p w:rsidR="00A8191F" w:rsidRPr="00CD7449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>ОК 09</w:t>
            </w:r>
            <w:proofErr w:type="gramStart"/>
            <w:r w:rsidRPr="00FF2F61">
              <w:rPr>
                <w:sz w:val="28"/>
                <w:szCs w:val="28"/>
              </w:rPr>
              <w:tab/>
              <w:t>П</w:t>
            </w:r>
            <w:proofErr w:type="gramEnd"/>
            <w:r w:rsidRPr="00FF2F61">
              <w:rPr>
                <w:sz w:val="28"/>
                <w:szCs w:val="28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</w:tcPr>
          <w:p w:rsidR="00A8191F" w:rsidRDefault="00A8191F" w:rsidP="003E7A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A8191F" w:rsidRDefault="00A8191F" w:rsidP="003E7A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lastRenderedPageBreak/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8191F" w:rsidRPr="00EC403D" w:rsidRDefault="00A8191F" w:rsidP="003E7A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A8191F" w:rsidRPr="00C76682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A8191F" w:rsidTr="003E7A4C">
        <w:tc>
          <w:tcPr>
            <w:tcW w:w="3696" w:type="dxa"/>
          </w:tcPr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использование основных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интеллектуальных операций: постановки задачи,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 представлять информацию в различных видах;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FF2F61" w:rsidRPr="00FF2F61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lastRenderedPageBreak/>
              <w:t>ОК 03</w:t>
            </w:r>
            <w:proofErr w:type="gramStart"/>
            <w:r w:rsidRPr="00FF2F61">
              <w:rPr>
                <w:sz w:val="28"/>
                <w:szCs w:val="28"/>
              </w:rPr>
              <w:tab/>
              <w:t>П</w:t>
            </w:r>
            <w:proofErr w:type="gramEnd"/>
            <w:r w:rsidRPr="00FF2F61">
              <w:rPr>
                <w:sz w:val="28"/>
                <w:szCs w:val="28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FF2F61" w:rsidRPr="00FF2F61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ab/>
            </w:r>
          </w:p>
          <w:p w:rsidR="00FF2F61" w:rsidRPr="00FF2F61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>ОК 07</w:t>
            </w:r>
            <w:proofErr w:type="gramStart"/>
            <w:r w:rsidRPr="00FF2F61">
              <w:rPr>
                <w:sz w:val="28"/>
                <w:szCs w:val="28"/>
              </w:rPr>
              <w:tab/>
              <w:t>С</w:t>
            </w:r>
            <w:proofErr w:type="gramEnd"/>
            <w:r w:rsidRPr="00FF2F61">
              <w:rPr>
                <w:sz w:val="28"/>
                <w:szCs w:val="28"/>
              </w:rPr>
              <w:t xml:space="preserve">одействовать сохранению окружающей </w:t>
            </w:r>
            <w:r w:rsidRPr="00FF2F61">
              <w:rPr>
                <w:sz w:val="28"/>
                <w:szCs w:val="28"/>
              </w:rPr>
              <w:lastRenderedPageBreak/>
              <w:t>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F2F61" w:rsidRPr="00FF2F61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ab/>
            </w:r>
            <w:r w:rsidRPr="00FF2F61">
              <w:rPr>
                <w:sz w:val="28"/>
                <w:szCs w:val="28"/>
              </w:rPr>
              <w:tab/>
            </w:r>
          </w:p>
          <w:p w:rsidR="00A8191F" w:rsidRPr="00CD7449" w:rsidRDefault="00FF2F61" w:rsidP="00FF2F61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>ОК 09</w:t>
            </w:r>
            <w:proofErr w:type="gramStart"/>
            <w:r w:rsidRPr="00FF2F61">
              <w:rPr>
                <w:sz w:val="28"/>
                <w:szCs w:val="28"/>
              </w:rPr>
              <w:tab/>
              <w:t>П</w:t>
            </w:r>
            <w:proofErr w:type="gramEnd"/>
            <w:r w:rsidRPr="00FF2F61">
              <w:rPr>
                <w:sz w:val="28"/>
                <w:szCs w:val="28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</w:tcPr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</w:t>
            </w:r>
            <w:r w:rsidRPr="00EC403D">
              <w:rPr>
                <w:sz w:val="28"/>
                <w:szCs w:val="28"/>
              </w:rPr>
              <w:lastRenderedPageBreak/>
              <w:t>меняющихся ситуациях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A8191F" w:rsidTr="003E7A4C">
        <w:tc>
          <w:tcPr>
            <w:tcW w:w="3696" w:type="dxa"/>
          </w:tcPr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решать физические задачи;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применять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исследовать и анализировать разнообразные физические явления и свойства объектов,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E23A5B">
              <w:rPr>
                <w:color w:val="000000"/>
                <w:sz w:val="28"/>
                <w:szCs w:val="28"/>
              </w:rPr>
              <w:t xml:space="preserve">−− владение методами самостоятельного планирования и проведения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E23A5B">
              <w:rPr>
                <w:color w:val="000000"/>
                <w:sz w:val="28"/>
                <w:szCs w:val="28"/>
              </w:rPr>
              <w:t xml:space="preserve">физических экспериментов, описания и анализа полученной измерительной информации,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определения достоверности полученного результата;</w:t>
            </w:r>
          </w:p>
          <w:p w:rsidR="00A8191F" w:rsidRPr="00E23A5B" w:rsidRDefault="00A8191F" w:rsidP="003E7A4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FF2F61" w:rsidRPr="00FF2F61" w:rsidRDefault="00FF2F61" w:rsidP="00FF2F61">
            <w:pPr>
              <w:pStyle w:val="afe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lastRenderedPageBreak/>
              <w:t>ОК 03</w:t>
            </w:r>
            <w:proofErr w:type="gramStart"/>
            <w:r w:rsidRPr="00FF2F61">
              <w:rPr>
                <w:sz w:val="28"/>
                <w:szCs w:val="28"/>
              </w:rPr>
              <w:tab/>
              <w:t>П</w:t>
            </w:r>
            <w:proofErr w:type="gramEnd"/>
            <w:r w:rsidRPr="00FF2F61">
              <w:rPr>
                <w:sz w:val="28"/>
                <w:szCs w:val="28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FF2F61" w:rsidRPr="00FF2F61" w:rsidRDefault="00FF2F61" w:rsidP="00FF2F61">
            <w:pPr>
              <w:pStyle w:val="afe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ab/>
            </w:r>
          </w:p>
          <w:p w:rsidR="00FF2F61" w:rsidRPr="00FF2F61" w:rsidRDefault="00FF2F61" w:rsidP="00FF2F61">
            <w:pPr>
              <w:pStyle w:val="afe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>ОК 07</w:t>
            </w:r>
            <w:proofErr w:type="gramStart"/>
            <w:r w:rsidRPr="00FF2F61">
              <w:rPr>
                <w:sz w:val="28"/>
                <w:szCs w:val="28"/>
              </w:rPr>
              <w:tab/>
              <w:t>С</w:t>
            </w:r>
            <w:proofErr w:type="gramEnd"/>
            <w:r w:rsidRPr="00FF2F61">
              <w:rPr>
                <w:sz w:val="28"/>
                <w:szCs w:val="28"/>
              </w:rPr>
              <w:t xml:space="preserve">одействовать </w:t>
            </w:r>
            <w:r w:rsidRPr="00FF2F61">
              <w:rPr>
                <w:sz w:val="28"/>
                <w:szCs w:val="28"/>
              </w:rPr>
              <w:lastRenderedPageBreak/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F2F61" w:rsidRPr="00FF2F61" w:rsidRDefault="00FF2F61" w:rsidP="00FF2F61">
            <w:pPr>
              <w:pStyle w:val="afe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ab/>
            </w:r>
            <w:r w:rsidRPr="00FF2F61">
              <w:rPr>
                <w:sz w:val="28"/>
                <w:szCs w:val="28"/>
              </w:rPr>
              <w:tab/>
            </w:r>
          </w:p>
          <w:p w:rsidR="00A8191F" w:rsidRPr="00CD7449" w:rsidRDefault="00FF2F61" w:rsidP="00FF2F61">
            <w:pPr>
              <w:pStyle w:val="afe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F2F61">
              <w:rPr>
                <w:sz w:val="28"/>
                <w:szCs w:val="28"/>
              </w:rPr>
              <w:t>ОК 09</w:t>
            </w:r>
            <w:proofErr w:type="gramStart"/>
            <w:r w:rsidRPr="00FF2F61">
              <w:rPr>
                <w:sz w:val="28"/>
                <w:szCs w:val="28"/>
              </w:rPr>
              <w:tab/>
              <w:t>П</w:t>
            </w:r>
            <w:proofErr w:type="gramEnd"/>
            <w:r w:rsidRPr="00FF2F61">
              <w:rPr>
                <w:sz w:val="28"/>
                <w:szCs w:val="28"/>
              </w:rPr>
              <w:t>ользоваться профессиональной документацией на государственном и иностранных языках</w:t>
            </w:r>
            <w:bookmarkStart w:id="0" w:name="_GoBack"/>
            <w:bookmarkEnd w:id="0"/>
          </w:p>
        </w:tc>
        <w:tc>
          <w:tcPr>
            <w:tcW w:w="3697" w:type="dxa"/>
          </w:tcPr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</w:t>
            </w:r>
            <w:r w:rsidRPr="00EC403D">
              <w:rPr>
                <w:sz w:val="28"/>
                <w:szCs w:val="28"/>
              </w:rPr>
              <w:lastRenderedPageBreak/>
              <w:t>сложных или стремительно меняющихся ситуациях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A8191F" w:rsidRDefault="00A8191F" w:rsidP="003E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E755CD" w:rsidRDefault="00A1095F"/>
    <w:sectPr w:rsidR="00E755CD" w:rsidSect="0040155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95F" w:rsidRDefault="00A1095F">
      <w:r>
        <w:separator/>
      </w:r>
    </w:p>
  </w:endnote>
  <w:endnote w:type="continuationSeparator" w:id="0">
    <w:p w:rsidR="00A1095F" w:rsidRDefault="00A1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D6E" w:rsidRDefault="00A8191F" w:rsidP="00762D58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66D6E" w:rsidRDefault="00A1095F" w:rsidP="00C633FB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D6E" w:rsidRDefault="00A8191F" w:rsidP="00E30AA6">
    <w:pPr>
      <w:pStyle w:val="af3"/>
      <w:framePr w:wrap="around" w:vAnchor="text" w:hAnchor="page" w:x="5431" w:y="168"/>
      <w:jc w:val="center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F2F61">
      <w:rPr>
        <w:rStyle w:val="af5"/>
        <w:noProof/>
      </w:rPr>
      <w:t>24</w:t>
    </w:r>
    <w:r>
      <w:rPr>
        <w:rStyle w:val="af5"/>
      </w:rPr>
      <w:fldChar w:fldCharType="end"/>
    </w:r>
  </w:p>
  <w:p w:rsidR="00A66D6E" w:rsidRDefault="00A1095F" w:rsidP="00C633FB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95F" w:rsidRDefault="00A1095F">
      <w:r>
        <w:separator/>
      </w:r>
    </w:p>
  </w:footnote>
  <w:footnote w:type="continuationSeparator" w:id="0">
    <w:p w:rsidR="00A1095F" w:rsidRDefault="00A10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95"/>
    <w:rsid w:val="0009797B"/>
    <w:rsid w:val="000B78A9"/>
    <w:rsid w:val="001C457B"/>
    <w:rsid w:val="0046687A"/>
    <w:rsid w:val="00576C95"/>
    <w:rsid w:val="005A50D4"/>
    <w:rsid w:val="006D7754"/>
    <w:rsid w:val="00A1095F"/>
    <w:rsid w:val="00A8191F"/>
    <w:rsid w:val="00AD4FCE"/>
    <w:rsid w:val="00C47A19"/>
    <w:rsid w:val="00FF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191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A8191F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A8191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8191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819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A8191F"/>
    <w:pPr>
      <w:spacing w:before="100" w:beforeAutospacing="1" w:after="100" w:afterAutospacing="1"/>
    </w:pPr>
  </w:style>
  <w:style w:type="paragraph" w:styleId="21">
    <w:name w:val="List 2"/>
    <w:basedOn w:val="a"/>
    <w:rsid w:val="00A8191F"/>
    <w:pPr>
      <w:ind w:left="566" w:hanging="283"/>
    </w:pPr>
  </w:style>
  <w:style w:type="paragraph" w:styleId="22">
    <w:name w:val="Body Text Indent 2"/>
    <w:basedOn w:val="a"/>
    <w:link w:val="23"/>
    <w:rsid w:val="00A8191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191F"/>
    <w:rPr>
      <w:b/>
      <w:bCs/>
    </w:rPr>
  </w:style>
  <w:style w:type="paragraph" w:styleId="a5">
    <w:name w:val="footnote text"/>
    <w:basedOn w:val="a"/>
    <w:link w:val="a6"/>
    <w:semiHidden/>
    <w:rsid w:val="00A8191F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81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A8191F"/>
    <w:rPr>
      <w:vertAlign w:val="superscript"/>
    </w:rPr>
  </w:style>
  <w:style w:type="paragraph" w:styleId="a8">
    <w:name w:val="Balloon Text"/>
    <w:basedOn w:val="a"/>
    <w:link w:val="a9"/>
    <w:semiHidden/>
    <w:rsid w:val="00A819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A8191F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A819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A8191F"/>
    <w:pPr>
      <w:spacing w:after="120"/>
    </w:pPr>
  </w:style>
  <w:style w:type="character" w:customStyle="1" w:styleId="ab">
    <w:name w:val="Основной текст Знак"/>
    <w:basedOn w:val="a0"/>
    <w:link w:val="aa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semiHidden/>
    <w:rsid w:val="00A8191F"/>
    <w:rPr>
      <w:sz w:val="16"/>
      <w:szCs w:val="16"/>
    </w:rPr>
  </w:style>
  <w:style w:type="paragraph" w:styleId="ad">
    <w:name w:val="annotation text"/>
    <w:basedOn w:val="a"/>
    <w:link w:val="ae"/>
    <w:semiHidden/>
    <w:rsid w:val="00A8191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A81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A8191F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A81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A8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A8191F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A8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A8191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A8191F"/>
  </w:style>
  <w:style w:type="paragraph" w:styleId="af6">
    <w:name w:val="header"/>
    <w:basedOn w:val="a"/>
    <w:link w:val="af7"/>
    <w:rsid w:val="00A8191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rsid w:val="00A8191F"/>
    <w:rPr>
      <w:color w:val="0000FF"/>
      <w:u w:val="single"/>
    </w:rPr>
  </w:style>
  <w:style w:type="character" w:styleId="af9">
    <w:name w:val="Emphasis"/>
    <w:basedOn w:val="a0"/>
    <w:uiPriority w:val="20"/>
    <w:qFormat/>
    <w:rsid w:val="00A8191F"/>
    <w:rPr>
      <w:i/>
      <w:iCs/>
    </w:rPr>
  </w:style>
  <w:style w:type="paragraph" w:styleId="afa">
    <w:name w:val="Title"/>
    <w:basedOn w:val="a"/>
    <w:link w:val="afb"/>
    <w:qFormat/>
    <w:rsid w:val="00A8191F"/>
    <w:pPr>
      <w:jc w:val="center"/>
    </w:pPr>
    <w:rPr>
      <w:sz w:val="28"/>
      <w:szCs w:val="20"/>
    </w:rPr>
  </w:style>
  <w:style w:type="character" w:customStyle="1" w:styleId="afb">
    <w:name w:val="Название Знак"/>
    <w:basedOn w:val="a0"/>
    <w:link w:val="afa"/>
    <w:rsid w:val="00A819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Subtitle"/>
    <w:basedOn w:val="a"/>
    <w:link w:val="afd"/>
    <w:qFormat/>
    <w:rsid w:val="00A8191F"/>
    <w:pPr>
      <w:jc w:val="center"/>
    </w:pPr>
    <w:rPr>
      <w:sz w:val="28"/>
      <w:szCs w:val="20"/>
    </w:rPr>
  </w:style>
  <w:style w:type="character" w:customStyle="1" w:styleId="afd">
    <w:name w:val="Подзаголовок Знак"/>
    <w:basedOn w:val="a0"/>
    <w:link w:val="afc"/>
    <w:rsid w:val="00A819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List Paragraph"/>
    <w:basedOn w:val="a"/>
    <w:uiPriority w:val="34"/>
    <w:qFormat/>
    <w:rsid w:val="00A8191F"/>
    <w:pPr>
      <w:ind w:left="720"/>
      <w:contextualSpacing/>
    </w:pPr>
  </w:style>
  <w:style w:type="character" w:customStyle="1" w:styleId="apple-style-span">
    <w:name w:val="apple-style-span"/>
    <w:basedOn w:val="a0"/>
    <w:rsid w:val="00A8191F"/>
  </w:style>
  <w:style w:type="character" w:customStyle="1" w:styleId="apple-converted-space">
    <w:name w:val="apple-converted-space"/>
    <w:basedOn w:val="a0"/>
    <w:rsid w:val="00A8191F"/>
  </w:style>
  <w:style w:type="paragraph" w:styleId="aff">
    <w:name w:val="No Spacing"/>
    <w:uiPriority w:val="1"/>
    <w:qFormat/>
    <w:rsid w:val="00A819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6">
    <w:name w:val="Основной текст (2)"/>
    <w:basedOn w:val="a0"/>
    <w:rsid w:val="00A8191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191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A8191F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A8191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8191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819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A8191F"/>
    <w:pPr>
      <w:spacing w:before="100" w:beforeAutospacing="1" w:after="100" w:afterAutospacing="1"/>
    </w:pPr>
  </w:style>
  <w:style w:type="paragraph" w:styleId="21">
    <w:name w:val="List 2"/>
    <w:basedOn w:val="a"/>
    <w:rsid w:val="00A8191F"/>
    <w:pPr>
      <w:ind w:left="566" w:hanging="283"/>
    </w:pPr>
  </w:style>
  <w:style w:type="paragraph" w:styleId="22">
    <w:name w:val="Body Text Indent 2"/>
    <w:basedOn w:val="a"/>
    <w:link w:val="23"/>
    <w:rsid w:val="00A8191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191F"/>
    <w:rPr>
      <w:b/>
      <w:bCs/>
    </w:rPr>
  </w:style>
  <w:style w:type="paragraph" w:styleId="a5">
    <w:name w:val="footnote text"/>
    <w:basedOn w:val="a"/>
    <w:link w:val="a6"/>
    <w:semiHidden/>
    <w:rsid w:val="00A8191F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81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A8191F"/>
    <w:rPr>
      <w:vertAlign w:val="superscript"/>
    </w:rPr>
  </w:style>
  <w:style w:type="paragraph" w:styleId="a8">
    <w:name w:val="Balloon Text"/>
    <w:basedOn w:val="a"/>
    <w:link w:val="a9"/>
    <w:semiHidden/>
    <w:rsid w:val="00A819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A8191F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A819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A8191F"/>
    <w:pPr>
      <w:spacing w:after="120"/>
    </w:pPr>
  </w:style>
  <w:style w:type="character" w:customStyle="1" w:styleId="ab">
    <w:name w:val="Основной текст Знак"/>
    <w:basedOn w:val="a0"/>
    <w:link w:val="aa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semiHidden/>
    <w:rsid w:val="00A8191F"/>
    <w:rPr>
      <w:sz w:val="16"/>
      <w:szCs w:val="16"/>
    </w:rPr>
  </w:style>
  <w:style w:type="paragraph" w:styleId="ad">
    <w:name w:val="annotation text"/>
    <w:basedOn w:val="a"/>
    <w:link w:val="ae"/>
    <w:semiHidden/>
    <w:rsid w:val="00A8191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A81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A8191F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A81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A8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A8191F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A8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A8191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A8191F"/>
  </w:style>
  <w:style w:type="paragraph" w:styleId="af6">
    <w:name w:val="header"/>
    <w:basedOn w:val="a"/>
    <w:link w:val="af7"/>
    <w:rsid w:val="00A8191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A81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rsid w:val="00A8191F"/>
    <w:rPr>
      <w:color w:val="0000FF"/>
      <w:u w:val="single"/>
    </w:rPr>
  </w:style>
  <w:style w:type="character" w:styleId="af9">
    <w:name w:val="Emphasis"/>
    <w:basedOn w:val="a0"/>
    <w:uiPriority w:val="20"/>
    <w:qFormat/>
    <w:rsid w:val="00A8191F"/>
    <w:rPr>
      <w:i/>
      <w:iCs/>
    </w:rPr>
  </w:style>
  <w:style w:type="paragraph" w:styleId="afa">
    <w:name w:val="Title"/>
    <w:basedOn w:val="a"/>
    <w:link w:val="afb"/>
    <w:qFormat/>
    <w:rsid w:val="00A8191F"/>
    <w:pPr>
      <w:jc w:val="center"/>
    </w:pPr>
    <w:rPr>
      <w:sz w:val="28"/>
      <w:szCs w:val="20"/>
    </w:rPr>
  </w:style>
  <w:style w:type="character" w:customStyle="1" w:styleId="afb">
    <w:name w:val="Название Знак"/>
    <w:basedOn w:val="a0"/>
    <w:link w:val="afa"/>
    <w:rsid w:val="00A819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Subtitle"/>
    <w:basedOn w:val="a"/>
    <w:link w:val="afd"/>
    <w:qFormat/>
    <w:rsid w:val="00A8191F"/>
    <w:pPr>
      <w:jc w:val="center"/>
    </w:pPr>
    <w:rPr>
      <w:sz w:val="28"/>
      <w:szCs w:val="20"/>
    </w:rPr>
  </w:style>
  <w:style w:type="character" w:customStyle="1" w:styleId="afd">
    <w:name w:val="Подзаголовок Знак"/>
    <w:basedOn w:val="a0"/>
    <w:link w:val="afc"/>
    <w:rsid w:val="00A819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List Paragraph"/>
    <w:basedOn w:val="a"/>
    <w:uiPriority w:val="34"/>
    <w:qFormat/>
    <w:rsid w:val="00A8191F"/>
    <w:pPr>
      <w:ind w:left="720"/>
      <w:contextualSpacing/>
    </w:pPr>
  </w:style>
  <w:style w:type="character" w:customStyle="1" w:styleId="apple-style-span">
    <w:name w:val="apple-style-span"/>
    <w:basedOn w:val="a0"/>
    <w:rsid w:val="00A8191F"/>
  </w:style>
  <w:style w:type="character" w:customStyle="1" w:styleId="apple-converted-space">
    <w:name w:val="apple-converted-space"/>
    <w:basedOn w:val="a0"/>
    <w:rsid w:val="00A8191F"/>
  </w:style>
  <w:style w:type="paragraph" w:styleId="aff">
    <w:name w:val="No Spacing"/>
    <w:uiPriority w:val="1"/>
    <w:qFormat/>
    <w:rsid w:val="00A819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6">
    <w:name w:val="Основной текст (2)"/>
    <w:basedOn w:val="a0"/>
    <w:rsid w:val="00A8191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in.nw.ru/thermo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xperiment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omulina.o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4212</Words>
  <Characters>24012</Characters>
  <Application>Microsoft Office Word</Application>
  <DocSecurity>0</DocSecurity>
  <Lines>200</Lines>
  <Paragraphs>56</Paragraphs>
  <ScaleCrop>false</ScaleCrop>
  <Company/>
  <LinksUpToDate>false</LinksUpToDate>
  <CharactersWithSpaces>28168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Я</cp:lastModifiedBy>
  <cp:revision>9</cp:revision>
  <dcterms:created xsi:type="dcterms:W3CDTF">2023-11-06T12:11:00Z</dcterms:created>
  <dcterms:modified xsi:type="dcterms:W3CDTF">2024-03-25T08:57:00Z</dcterms:modified>
</cp:coreProperties>
</file>